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05264" w14:textId="77777777" w:rsidR="00B11C15" w:rsidRPr="00B11C15" w:rsidRDefault="00B11C15">
      <w:pPr>
        <w:spacing w:before="2"/>
        <w:ind w:left="685" w:right="704"/>
        <w:jc w:val="center"/>
        <w:rPr>
          <w:rFonts w:asciiTheme="minorHAnsi" w:hAnsiTheme="minorHAnsi" w:cstheme="minorHAnsi"/>
          <w:sz w:val="22"/>
          <w:szCs w:val="22"/>
        </w:rPr>
      </w:pPr>
      <w:r w:rsidRPr="00B11C15">
        <w:rPr>
          <w:rFonts w:asciiTheme="minorHAnsi" w:hAnsiTheme="minorHAnsi" w:cstheme="minorHAnsi"/>
          <w:sz w:val="22"/>
          <w:szCs w:val="22"/>
        </w:rPr>
        <w:t>Devin Love</w:t>
      </w:r>
    </w:p>
    <w:p w14:paraId="79A807C7" w14:textId="27D15540" w:rsidR="001D0BD5" w:rsidRPr="00B11C15" w:rsidRDefault="00781336">
      <w:pPr>
        <w:spacing w:before="2"/>
        <w:ind w:left="685" w:right="70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5819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k 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sz w:val="22"/>
          <w:szCs w:val="22"/>
        </w:rPr>
        <w:t>866)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4</w:t>
      </w:r>
      <w:r w:rsidRPr="00B11C1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2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2</w:t>
      </w:r>
      <w:r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8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00</w:t>
      </w:r>
    </w:p>
    <w:p w14:paraId="3E3F4ECF" w14:textId="37D9EA35" w:rsidR="001D0BD5" w:rsidRPr="00B11C15" w:rsidRDefault="00781336" w:rsidP="00B11C15">
      <w:pPr>
        <w:ind w:left="685" w:right="707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Dent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n,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76621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B11C1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="00B11C15" w:rsidRPr="00B11C1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          </w:t>
      </w:r>
      <w:r w:rsidR="00B11C15"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devin@gmail.com</w:t>
      </w:r>
    </w:p>
    <w:p w14:paraId="1DBF3C3C" w14:textId="77777777" w:rsidR="001D0BD5" w:rsidRPr="00B11C15" w:rsidRDefault="001D0BD5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C7685E4" w14:textId="77777777" w:rsidR="001D0BD5" w:rsidRPr="00B11C15" w:rsidRDefault="001D0B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FB493A" w14:textId="77777777" w:rsidR="001D0BD5" w:rsidRPr="00B11C15" w:rsidRDefault="00781336">
      <w:pPr>
        <w:spacing w:before="14"/>
        <w:ind w:left="3830" w:right="382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EVE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b/>
          <w:spacing w:val="-3"/>
          <w:sz w:val="22"/>
          <w:szCs w:val="22"/>
        </w:rPr>
        <w:t>RA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7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38352843" w14:textId="77777777" w:rsidR="001D0BD5" w:rsidRPr="00B11C15" w:rsidRDefault="001D0BD5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A566549" w14:textId="77777777" w:rsidR="001D0BD5" w:rsidRPr="00B11C15" w:rsidRDefault="00781336">
      <w:pPr>
        <w:ind w:left="1098" w:right="11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z w:val="22"/>
          <w:szCs w:val="22"/>
        </w:rPr>
        <w:t>15+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’</w:t>
      </w:r>
      <w:r w:rsidRPr="00B11C15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au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ons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ate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po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ns</w:t>
      </w:r>
      <w:r w:rsidRPr="00B11C15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up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$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3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.3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i/>
          <w:spacing w:val="-1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Re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ues</w:t>
      </w:r>
    </w:p>
    <w:p w14:paraId="0F787E49" w14:textId="77777777" w:rsidR="001D0BD5" w:rsidRPr="00B11C15" w:rsidRDefault="00781336">
      <w:pPr>
        <w:spacing w:before="60"/>
        <w:ind w:left="2838" w:right="28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gh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Gr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owth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Com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up</w:t>
      </w:r>
      <w:r w:rsidRPr="00B11C1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na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2"/>
          <w:w w:val="99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unds</w:t>
      </w:r>
    </w:p>
    <w:p w14:paraId="1C91650D" w14:textId="77777777" w:rsidR="001D0BD5" w:rsidRPr="00B11C15" w:rsidRDefault="00781336">
      <w:pPr>
        <w:spacing w:before="60"/>
        <w:ind w:left="3495" w:right="349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ood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Ma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ag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Ce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/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rv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afe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Ce</w:t>
      </w:r>
      <w:r w:rsidRPr="00B11C15">
        <w:rPr>
          <w:rFonts w:asciiTheme="minorHAnsi" w:eastAsia="Arial" w:hAnsiTheme="minorHAnsi" w:cstheme="minorHAnsi"/>
          <w:i/>
          <w:spacing w:val="3"/>
          <w:w w:val="99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ed</w:t>
      </w:r>
    </w:p>
    <w:p w14:paraId="10DE75D9" w14:textId="77777777" w:rsidR="001D0BD5" w:rsidRPr="00B11C15" w:rsidRDefault="001D0BD5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15BBC4E" w14:textId="54F927F4" w:rsidR="001D0BD5" w:rsidRPr="00B11C15" w:rsidRDefault="00781336">
      <w:pPr>
        <w:ind w:left="720" w:right="6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  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anage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ent 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B11C15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ts  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ed, 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neu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B11C15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nd  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ade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p 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ha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eated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B11C15">
        <w:rPr>
          <w:rFonts w:asciiTheme="minorHAnsi" w:eastAsia="Arial" w:hAnsiTheme="minorHAnsi" w:cstheme="minorHAnsi"/>
          <w:sz w:val="22"/>
          <w:szCs w:val="22"/>
        </w:rPr>
        <w:t>nd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ob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ethod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 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nd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ds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te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m 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ent.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ge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om</w:t>
      </w:r>
      <w:r w:rsidRPr="00B11C1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z w:val="22"/>
          <w:szCs w:val="22"/>
        </w:rPr>
        <w:t>po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eat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ge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ent.</w:t>
      </w:r>
      <w:r w:rsidRPr="00B11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essi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cl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e:</w:t>
      </w:r>
    </w:p>
    <w:p w14:paraId="7753D832" w14:textId="77777777" w:rsidR="001D0BD5" w:rsidRPr="00B11C15" w:rsidRDefault="001D0BD5">
      <w:pPr>
        <w:spacing w:before="9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6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"/>
        <w:gridCol w:w="3455"/>
        <w:gridCol w:w="361"/>
        <w:gridCol w:w="3467"/>
        <w:gridCol w:w="295"/>
        <w:gridCol w:w="2997"/>
      </w:tblGrid>
      <w:tr w:rsidR="001D0BD5" w:rsidRPr="00B11C15" w14:paraId="017BE1AC" w14:textId="77777777" w:rsidTr="00B11C15">
        <w:trPr>
          <w:trHeight w:hRule="exact" w:val="318"/>
        </w:trPr>
        <w:tc>
          <w:tcPr>
            <w:tcW w:w="296" w:type="dxa"/>
          </w:tcPr>
          <w:p w14:paraId="6699EA87" w14:textId="77777777" w:rsidR="001D0BD5" w:rsidRPr="00B11C15" w:rsidRDefault="00781336">
            <w:pPr>
              <w:spacing w:before="77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55" w:type="dxa"/>
          </w:tcPr>
          <w:p w14:paraId="39C71A54" w14:textId="77777777" w:rsidR="001D0BD5" w:rsidRPr="00B11C15" w:rsidRDefault="00781336">
            <w:pPr>
              <w:spacing w:before="73"/>
              <w:ind w:left="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ope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B11C15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anage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361" w:type="dxa"/>
          </w:tcPr>
          <w:p w14:paraId="2649E7D4" w14:textId="77777777" w:rsidR="001D0BD5" w:rsidRPr="00B11C15" w:rsidRDefault="00781336">
            <w:pPr>
              <w:spacing w:before="77"/>
              <w:ind w:left="17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67" w:type="dxa"/>
          </w:tcPr>
          <w:p w14:paraId="7C4F6549" w14:textId="77777777" w:rsidR="001D0BD5" w:rsidRPr="00B11C15" w:rsidRDefault="00781336">
            <w:pPr>
              <w:spacing w:before="73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11C1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95" w:type="dxa"/>
          </w:tcPr>
          <w:p w14:paraId="0CEDA758" w14:textId="77777777" w:rsidR="001D0BD5" w:rsidRPr="00B11C15" w:rsidRDefault="00781336">
            <w:pPr>
              <w:spacing w:before="77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2997" w:type="dxa"/>
          </w:tcPr>
          <w:p w14:paraId="14399E55" w14:textId="77777777" w:rsidR="001D0BD5" w:rsidRPr="00B11C15" w:rsidRDefault="00781336">
            <w:pPr>
              <w:spacing w:before="73"/>
              <w:ind w:left="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dor</w:t>
            </w:r>
            <w:r w:rsidRPr="00B11C1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11C1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11C1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ego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</w:tc>
      </w:tr>
      <w:tr w:rsidR="001D0BD5" w:rsidRPr="00B11C15" w14:paraId="327ADADA" w14:textId="77777777" w:rsidTr="00B11C15">
        <w:trPr>
          <w:trHeight w:hRule="exact" w:val="230"/>
        </w:trPr>
        <w:tc>
          <w:tcPr>
            <w:tcW w:w="296" w:type="dxa"/>
          </w:tcPr>
          <w:p w14:paraId="088D3F35" w14:textId="77777777" w:rsidR="001D0BD5" w:rsidRPr="00B11C15" w:rsidRDefault="00781336">
            <w:pPr>
              <w:spacing w:line="200" w:lineRule="exact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55" w:type="dxa"/>
          </w:tcPr>
          <w:p w14:paraId="2DBE7ED1" w14:textId="77777777" w:rsidR="001D0BD5" w:rsidRPr="00B11C15" w:rsidRDefault="00781336">
            <w:pPr>
              <w:spacing w:line="200" w:lineRule="exact"/>
              <w:ind w:left="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B11C15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&amp;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anage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361" w:type="dxa"/>
          </w:tcPr>
          <w:p w14:paraId="0013DD80" w14:textId="77777777" w:rsidR="001D0BD5" w:rsidRPr="00B11C15" w:rsidRDefault="00781336">
            <w:pPr>
              <w:spacing w:line="200" w:lineRule="exact"/>
              <w:ind w:left="17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67" w:type="dxa"/>
          </w:tcPr>
          <w:p w14:paraId="152530DC" w14:textId="77777777" w:rsidR="001D0BD5" w:rsidRPr="00B11C15" w:rsidRDefault="00781336">
            <w:pPr>
              <w:spacing w:line="20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B11C1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anag</w:t>
            </w:r>
            <w:r w:rsidRPr="00B11C1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B11C15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to</w:t>
            </w:r>
            <w:r w:rsidRPr="00B11C1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11C15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ont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95" w:type="dxa"/>
          </w:tcPr>
          <w:p w14:paraId="4ED03057" w14:textId="77777777" w:rsidR="001D0BD5" w:rsidRPr="00B11C15" w:rsidRDefault="00781336">
            <w:pPr>
              <w:spacing w:line="200" w:lineRule="exact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2997" w:type="dxa"/>
          </w:tcPr>
          <w:p w14:paraId="23DB633D" w14:textId="77777777" w:rsidR="001D0BD5" w:rsidRPr="00B11C15" w:rsidRDefault="00781336">
            <w:pPr>
              <w:spacing w:line="200" w:lineRule="exact"/>
              <w:ind w:left="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B11C1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B11C1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11C1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  <w:tr w:rsidR="001D0BD5" w:rsidRPr="00B11C15" w14:paraId="1B42883F" w14:textId="77777777" w:rsidTr="00B11C15">
        <w:trPr>
          <w:trHeight w:hRule="exact" w:val="229"/>
        </w:trPr>
        <w:tc>
          <w:tcPr>
            <w:tcW w:w="296" w:type="dxa"/>
          </w:tcPr>
          <w:p w14:paraId="2E2A9FCF" w14:textId="77777777" w:rsidR="001D0BD5" w:rsidRPr="00B11C15" w:rsidRDefault="00781336">
            <w:pPr>
              <w:spacing w:line="200" w:lineRule="exact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55" w:type="dxa"/>
          </w:tcPr>
          <w:p w14:paraId="34418E09" w14:textId="77777777" w:rsidR="001D0BD5" w:rsidRPr="00B11C15" w:rsidRDefault="00781336">
            <w:pPr>
              <w:spacing w:line="200" w:lineRule="exact"/>
              <w:ind w:left="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ood,</w:t>
            </w:r>
            <w:r w:rsidRPr="00B11C1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bo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11C1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B11C15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ont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61" w:type="dxa"/>
          </w:tcPr>
          <w:p w14:paraId="51F2ADD5" w14:textId="77777777" w:rsidR="001D0BD5" w:rsidRPr="00B11C15" w:rsidRDefault="00781336">
            <w:pPr>
              <w:spacing w:line="200" w:lineRule="exact"/>
              <w:ind w:left="17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67" w:type="dxa"/>
          </w:tcPr>
          <w:p w14:paraId="6603B7EB" w14:textId="77777777" w:rsidR="001D0BD5" w:rsidRPr="00B11C15" w:rsidRDefault="00781336">
            <w:pPr>
              <w:spacing w:line="20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B11C1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B11C1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11C1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5" w:type="dxa"/>
          </w:tcPr>
          <w:p w14:paraId="37B38FA8" w14:textId="77777777" w:rsidR="001D0BD5" w:rsidRPr="00B11C15" w:rsidRDefault="00781336">
            <w:pPr>
              <w:spacing w:line="200" w:lineRule="exact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2997" w:type="dxa"/>
          </w:tcPr>
          <w:p w14:paraId="7E9AFF56" w14:textId="77777777" w:rsidR="001D0BD5" w:rsidRPr="00B11C15" w:rsidRDefault="00781336">
            <w:pPr>
              <w:spacing w:line="200" w:lineRule="exact"/>
              <w:ind w:left="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hu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B11C1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ou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B11C15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anag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</w:tr>
      <w:tr w:rsidR="001D0BD5" w:rsidRPr="00B11C15" w14:paraId="1D7238F0" w14:textId="77777777" w:rsidTr="00B11C15">
        <w:trPr>
          <w:trHeight w:hRule="exact" w:val="548"/>
        </w:trPr>
        <w:tc>
          <w:tcPr>
            <w:tcW w:w="296" w:type="dxa"/>
          </w:tcPr>
          <w:p w14:paraId="6271920E" w14:textId="77777777" w:rsidR="001D0BD5" w:rsidRPr="00B11C15" w:rsidRDefault="00781336">
            <w:pPr>
              <w:spacing w:line="200" w:lineRule="exact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55" w:type="dxa"/>
          </w:tcPr>
          <w:p w14:paraId="39FD13A1" w14:textId="77777777" w:rsidR="001D0BD5" w:rsidRPr="00B11C15" w:rsidRDefault="00781336">
            <w:pPr>
              <w:spacing w:line="200" w:lineRule="exact"/>
              <w:ind w:left="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B11C1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du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B11C1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B11C1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y</w:t>
            </w:r>
            <w:r w:rsidRPr="00B11C1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61" w:type="dxa"/>
          </w:tcPr>
          <w:p w14:paraId="3CE6DA96" w14:textId="77777777" w:rsidR="001D0BD5" w:rsidRPr="00B11C15" w:rsidRDefault="00781336">
            <w:pPr>
              <w:spacing w:line="200" w:lineRule="exact"/>
              <w:ind w:left="17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3467" w:type="dxa"/>
          </w:tcPr>
          <w:p w14:paraId="7F5C70D3" w14:textId="77777777" w:rsidR="001D0BD5" w:rsidRPr="00B11C15" w:rsidRDefault="00781336">
            <w:pPr>
              <w:spacing w:line="20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B11C15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anage</w:t>
            </w:r>
            <w:r w:rsidRPr="00B11C1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295" w:type="dxa"/>
          </w:tcPr>
          <w:p w14:paraId="186141AC" w14:textId="77777777" w:rsidR="001D0BD5" w:rsidRPr="00B11C15" w:rsidRDefault="00781336">
            <w:pPr>
              <w:spacing w:line="200" w:lineRule="exact"/>
              <w:ind w:left="122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</w:p>
        </w:tc>
        <w:tc>
          <w:tcPr>
            <w:tcW w:w="2997" w:type="dxa"/>
          </w:tcPr>
          <w:p w14:paraId="66211011" w14:textId="77777777" w:rsidR="001D0BD5" w:rsidRPr="00B11C15" w:rsidRDefault="00781336">
            <w:pPr>
              <w:spacing w:line="200" w:lineRule="exact"/>
              <w:ind w:left="8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team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B11C1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B11C1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s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B11C1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B11C1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etent</w:t>
            </w:r>
            <w:r w:rsidRPr="00B11C1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B11C1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</w:tbl>
    <w:p w14:paraId="41FF2415" w14:textId="77777777" w:rsidR="001D0BD5" w:rsidRPr="00B11C15" w:rsidRDefault="001D0BD5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4180BBF" w14:textId="77777777" w:rsidR="001D0BD5" w:rsidRPr="00B11C15" w:rsidRDefault="00781336">
      <w:pPr>
        <w:spacing w:before="16"/>
        <w:ind w:left="4773" w:right="47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EV</w:t>
      </w:r>
      <w:r w:rsidRPr="00B11C15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b/>
          <w:spacing w:val="-3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987A196" w14:textId="77777777" w:rsidR="001D0BD5" w:rsidRPr="00B11C15" w:rsidRDefault="001D0BD5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34ED36E" w14:textId="77777777" w:rsidR="001D0BD5" w:rsidRPr="00B11C15" w:rsidRDefault="00781336">
      <w:pPr>
        <w:ind w:left="720" w:right="6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BR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ER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S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ZZ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,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LLC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B11C1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Dent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n,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</w:p>
    <w:p w14:paraId="4211F7EE" w14:textId="77777777" w:rsidR="001D0BD5" w:rsidRPr="00B11C15" w:rsidRDefault="00781336">
      <w:pPr>
        <w:ind w:left="720" w:right="392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z w:val="22"/>
          <w:szCs w:val="22"/>
        </w:rPr>
        <w:t>(Pr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iva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ely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el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mp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any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;</w:t>
      </w:r>
      <w:r w:rsidRPr="00B11C1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au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ia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$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5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00,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nu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ve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ue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46613E8D" w14:textId="77777777" w:rsidR="001D0BD5" w:rsidRPr="00B11C15" w:rsidRDefault="001D0BD5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BA97FF1" w14:textId="77777777" w:rsidR="001D0BD5" w:rsidRPr="00B11C15" w:rsidRDefault="00781336">
      <w:pPr>
        <w:ind w:left="720" w:right="78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/</w:t>
      </w:r>
      <w:r w:rsidRPr="00B11C15">
        <w:rPr>
          <w:rFonts w:asciiTheme="minorHAnsi" w:eastAsia="Arial" w:hAnsiTheme="minorHAnsi" w:cstheme="minorHAnsi"/>
          <w:b/>
          <w:spacing w:val="-1"/>
          <w:w w:val="99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ci</w:t>
      </w:r>
      <w:r w:rsidRPr="00B11C15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b/>
          <w:spacing w:val="-9"/>
          <w:w w:val="9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2002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2006)</w:t>
      </w:r>
    </w:p>
    <w:p w14:paraId="509DF66C" w14:textId="77777777" w:rsidR="001D0BD5" w:rsidRPr="00B11C15" w:rsidRDefault="00781336">
      <w:pPr>
        <w:spacing w:before="60"/>
        <w:ind w:left="720" w:right="6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ped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ope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ated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zz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a.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ed det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bu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nan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11C15">
        <w:rPr>
          <w:rFonts w:asciiTheme="minorHAnsi" w:eastAsia="Arial" w:hAnsiTheme="minorHAnsi" w:cstheme="minorHAnsi"/>
          <w:sz w:val="22"/>
          <w:szCs w:val="22"/>
        </w:rPr>
        <w:t>ate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B11C15">
        <w:rPr>
          <w:rFonts w:asciiTheme="minorHAnsi" w:eastAsia="Arial" w:hAnsiTheme="minorHAnsi" w:cstheme="minorHAnsi"/>
          <w:sz w:val="22"/>
          <w:szCs w:val="22"/>
        </w:rPr>
        <w:t>ot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ted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5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ar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on,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th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B11C15">
        <w:rPr>
          <w:rFonts w:asciiTheme="minorHAnsi" w:eastAsia="Arial" w:hAnsiTheme="minorHAnsi" w:cstheme="minorHAnsi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 D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11C15">
        <w:rPr>
          <w:rFonts w:asciiTheme="minorHAnsi" w:eastAsia="Arial" w:hAnsiTheme="minorHAnsi" w:cstheme="minorHAnsi"/>
          <w:sz w:val="22"/>
          <w:szCs w:val="22"/>
        </w:rPr>
        <w:t>the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11C15">
        <w:rPr>
          <w:rFonts w:asciiTheme="minorHAnsi" w:eastAsia="Arial" w:hAnsiTheme="minorHAnsi" w:cstheme="minorHAnsi"/>
          <w:sz w:val="22"/>
          <w:szCs w:val="22"/>
        </w:rPr>
        <w:t>ee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z w:val="22"/>
          <w:szCs w:val="22"/>
        </w:rPr>
        <w:t>, to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othe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zz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ept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eat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g, ope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ng,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ng,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ng,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HR,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037E13" w14:textId="77777777" w:rsidR="001D0BD5" w:rsidRPr="00B11C15" w:rsidRDefault="00781336">
      <w:pPr>
        <w:spacing w:before="57"/>
        <w:ind w:left="720" w:right="97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ey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3C088DDF" w14:textId="77777777" w:rsidR="001D0BD5" w:rsidRPr="00B11C15" w:rsidRDefault="00781336">
      <w:pPr>
        <w:spacing w:before="60"/>
        <w:ind w:left="720" w:right="48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11C15">
        <w:rPr>
          <w:rFonts w:asciiTheme="minorHAnsi" w:eastAsia="Arial" w:hAnsiTheme="minorHAnsi" w:cstheme="minorHAnsi"/>
          <w:sz w:val="22"/>
          <w:szCs w:val="22"/>
        </w:rPr>
        <w:t>ew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bu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 $5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0,0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4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377E3A" w14:textId="77777777" w:rsidR="001D0BD5" w:rsidRPr="00B11C15" w:rsidRDefault="00781336">
      <w:pPr>
        <w:spacing w:before="60"/>
        <w:ind w:left="720" w:right="22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Nego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um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age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t.</w:t>
      </w:r>
    </w:p>
    <w:p w14:paraId="7EF24538" w14:textId="77777777" w:rsidR="001D0BD5" w:rsidRPr="00B11C15" w:rsidRDefault="00781336">
      <w:pPr>
        <w:spacing w:before="60"/>
        <w:ind w:left="720" w:right="8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Re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tar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 the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B11C15">
        <w:rPr>
          <w:rFonts w:asciiTheme="minorHAnsi" w:eastAsia="Arial" w:hAnsiTheme="minorHAnsi" w:cstheme="minorHAnsi"/>
          <w:sz w:val="22"/>
          <w:szCs w:val="22"/>
        </w:rPr>
        <w:t>eat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iz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F56607E" w14:textId="77777777" w:rsidR="001D0BD5" w:rsidRPr="00B11C15" w:rsidRDefault="00781336">
      <w:pPr>
        <w:spacing w:before="60"/>
        <w:ind w:left="720" w:right="57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Orc</w:t>
      </w:r>
      <w:r w:rsidRPr="00B11C15">
        <w:rPr>
          <w:rFonts w:asciiTheme="minorHAnsi" w:eastAsia="Arial" w:hAnsiTheme="minorHAnsi" w:cstheme="minorHAnsi"/>
          <w:sz w:val="22"/>
          <w:szCs w:val="22"/>
        </w:rPr>
        <w:t>he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ated</w:t>
      </w:r>
      <w:r w:rsidRPr="00B11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ab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the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zz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 200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C09206" w14:textId="77777777" w:rsidR="001D0BD5" w:rsidRPr="00B11C15" w:rsidRDefault="001D0BD5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9AEB843" w14:textId="77777777" w:rsidR="001D0BD5" w:rsidRPr="00B11C15" w:rsidRDefault="00781336">
      <w:pPr>
        <w:ind w:left="720" w:right="6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R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ER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,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.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B11C1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</w:p>
    <w:p w14:paraId="7EDFB223" w14:textId="77777777" w:rsidR="001D0BD5" w:rsidRPr="00B11C15" w:rsidRDefault="00781336">
      <w:pPr>
        <w:ind w:left="720" w:right="101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z w:val="22"/>
          <w:szCs w:val="22"/>
        </w:rPr>
        <w:t>(Pr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iva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ely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el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mp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any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;</w:t>
      </w:r>
      <w:r w:rsidRPr="00B11C1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ate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3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 xml:space="preserve">a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lo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f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outh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ste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tate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$3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mi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ll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nua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ev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nue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66C1D3B6" w14:textId="77777777" w:rsidR="001D0BD5" w:rsidRPr="00B11C15" w:rsidRDefault="001D0BD5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4E3D5A5" w14:textId="77777777" w:rsidR="001D0BD5" w:rsidRPr="00B11C15" w:rsidRDefault="00781336">
      <w:pPr>
        <w:ind w:left="720" w:right="88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up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19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9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8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2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03)</w:t>
      </w:r>
    </w:p>
    <w:p w14:paraId="2387DD54" w14:textId="77777777" w:rsidR="001D0BD5" w:rsidRPr="00B11C15" w:rsidRDefault="00781336">
      <w:pPr>
        <w:spacing w:before="60"/>
        <w:ind w:left="720" w:right="6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Re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 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 the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our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gh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ept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e.g.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te</w:t>
      </w:r>
      <w:r w:rsidRPr="00B11C1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on,</w:t>
      </w:r>
      <w:r w:rsidRPr="00B11C1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n,</w:t>
      </w:r>
      <w:r w:rsidRPr="00B11C1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ng,</w:t>
      </w:r>
      <w:r w:rsidRPr="00B11C1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ent,</w:t>
      </w:r>
      <w:r w:rsidRPr="00B11C1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f 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ent,</w:t>
      </w:r>
      <w:r w:rsidRPr="00B11C1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g)</w:t>
      </w:r>
      <w:r w:rsidRPr="00B11C1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 agg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t.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Led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ot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og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un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 Han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enu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g.  H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pon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6 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ns  w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B11C15">
        <w:rPr>
          <w:rFonts w:asciiTheme="minorHAnsi" w:eastAsia="Arial" w:hAnsiTheme="minorHAnsi" w:cstheme="minorHAnsi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+ 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z w:val="22"/>
          <w:szCs w:val="22"/>
        </w:rPr>
        <w:t>ee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;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sz w:val="22"/>
          <w:szCs w:val="22"/>
        </w:rPr>
        <w:t>gn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et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g,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ol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onth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z w:val="22"/>
          <w:szCs w:val="22"/>
        </w:rPr>
        <w:t>end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epo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g.</w:t>
      </w:r>
    </w:p>
    <w:p w14:paraId="2E42B6CF" w14:textId="77777777" w:rsidR="001D0BD5" w:rsidRPr="00B11C15" w:rsidRDefault="00781336">
      <w:pPr>
        <w:spacing w:before="57"/>
        <w:ind w:left="720" w:right="97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ey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506BEE20" w14:textId="77777777" w:rsidR="001D0BD5" w:rsidRPr="00B11C15" w:rsidRDefault="00781336">
      <w:pPr>
        <w:tabs>
          <w:tab w:val="left" w:pos="1060"/>
        </w:tabs>
        <w:spacing w:before="82" w:line="220" w:lineRule="exact"/>
        <w:ind w:left="1080" w:right="687" w:hanging="36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lastRenderedPageBreak/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ned</w:t>
      </w:r>
      <w:r w:rsidRPr="00B11C1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ound</w:t>
      </w:r>
      <w:r w:rsidRPr="00B11C1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2</w:t>
      </w:r>
      <w:r w:rsidRPr="00B11C1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ns</w:t>
      </w:r>
      <w:r w:rsidRPr="00B11C1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$20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0/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onth</w:t>
      </w:r>
      <w:r w:rsidRPr="00B11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nega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ow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nted</w:t>
      </w:r>
      <w:r w:rsidRPr="00B11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bu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ode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du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age and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ep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edu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po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th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4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onth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9B340A" w14:textId="77777777" w:rsidR="001D0BD5" w:rsidRPr="00B11C15" w:rsidRDefault="00781336">
      <w:pPr>
        <w:spacing w:before="57"/>
        <w:ind w:left="720" w:right="267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In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B11C15">
        <w:rPr>
          <w:rFonts w:asciiTheme="minorHAnsi" w:eastAsia="Arial" w:hAnsiTheme="minorHAnsi" w:cstheme="minorHAnsi"/>
          <w:sz w:val="22"/>
          <w:szCs w:val="22"/>
        </w:rPr>
        <w:t>36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,0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per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onth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ade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6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284B7B" w14:textId="77777777" w:rsidR="001D0BD5" w:rsidRPr="00B11C15" w:rsidRDefault="00781336">
      <w:pPr>
        <w:spacing w:before="60"/>
        <w:ind w:left="720" w:right="399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anag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4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sz w:val="22"/>
          <w:szCs w:val="22"/>
        </w:rPr>
        <w:t>8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onths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dge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E4A472" w14:textId="77777777" w:rsidR="001D0BD5" w:rsidRPr="00B11C15" w:rsidRDefault="00781336">
      <w:pPr>
        <w:spacing w:before="60"/>
        <w:ind w:left="720" w:right="35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anage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ent/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ns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edu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z w:val="22"/>
          <w:szCs w:val="22"/>
        </w:rPr>
        <w:t>ee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sz w:val="22"/>
          <w:szCs w:val="22"/>
        </w:rPr>
        <w:t>10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%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857F82" w14:textId="77777777" w:rsidR="001D0BD5" w:rsidRPr="00B11C15" w:rsidRDefault="001D0BD5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E796CC0" w14:textId="77777777" w:rsidR="001D0BD5" w:rsidRPr="00B11C15" w:rsidRDefault="00781336">
      <w:pPr>
        <w:spacing w:before="31"/>
        <w:ind w:left="5225" w:right="5225"/>
        <w:jc w:val="center"/>
        <w:rPr>
          <w:rFonts w:asciiTheme="minorHAnsi" w:eastAsia="Arial" w:hAnsiTheme="minorHAnsi" w:cstheme="minorHAnsi"/>
          <w:sz w:val="22"/>
          <w:szCs w:val="22"/>
        </w:rPr>
        <w:sectPr w:rsidR="001D0BD5" w:rsidRPr="00B11C15">
          <w:footerReference w:type="default" r:id="rId7"/>
          <w:pgSz w:w="12240" w:h="15840"/>
          <w:pgMar w:top="1040" w:right="0" w:bottom="280" w:left="0" w:header="0" w:footer="362" w:gutter="0"/>
          <w:cols w:space="720"/>
        </w:sectPr>
      </w:pP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ésu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é</w:t>
      </w:r>
      <w:r w:rsidRPr="00B11C1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in</w:t>
      </w:r>
      <w:r w:rsidRPr="00B11C15">
        <w:rPr>
          <w:rFonts w:asciiTheme="minorHAnsi" w:eastAsia="Arial" w:hAnsiTheme="minorHAnsi" w:cstheme="minorHAnsi"/>
          <w:i/>
          <w:spacing w:val="-1"/>
          <w:w w:val="99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i/>
          <w:spacing w:val="1"/>
          <w:w w:val="99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i/>
          <w:w w:val="99"/>
          <w:sz w:val="22"/>
          <w:szCs w:val="22"/>
        </w:rPr>
        <w:t>…</w:t>
      </w:r>
    </w:p>
    <w:p w14:paraId="734DE95F" w14:textId="77777777" w:rsidR="001D0BD5" w:rsidRPr="00B11C15" w:rsidRDefault="00781336">
      <w:pPr>
        <w:spacing w:before="77"/>
        <w:ind w:left="4707" w:right="47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JO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SEP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–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2</w:t>
      </w:r>
    </w:p>
    <w:p w14:paraId="0EFEE9BC" w14:textId="77777777" w:rsidR="001D0BD5" w:rsidRPr="00B11C15" w:rsidRDefault="001D0BD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4598D76" w14:textId="77777777" w:rsidR="001D0BD5" w:rsidRPr="00B11C15" w:rsidRDefault="001D0B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94E299" w14:textId="77777777" w:rsidR="001D0BD5" w:rsidRPr="00B11C15" w:rsidRDefault="001D0B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C5F5A7" w14:textId="77777777" w:rsidR="001D0BD5" w:rsidRPr="00B11C15" w:rsidRDefault="001D0B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6DDAFC" w14:textId="77777777" w:rsidR="001D0BD5" w:rsidRPr="00B11C15" w:rsidRDefault="00781336">
      <w:pPr>
        <w:spacing w:before="27"/>
        <w:ind w:left="720" w:right="6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AP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A J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OHN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’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S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RNA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L,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IN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B11C1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Ca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ton,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</w:p>
    <w:p w14:paraId="1E76F527" w14:textId="77777777" w:rsidR="001D0BD5" w:rsidRPr="00B11C15" w:rsidRDefault="00781336">
      <w:pPr>
        <w:spacing w:before="2"/>
        <w:ind w:left="720" w:right="20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z w:val="22"/>
          <w:szCs w:val="22"/>
        </w:rPr>
        <w:t>(P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ubl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(NA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DAQ</w:t>
      </w:r>
      <w:r w:rsidRPr="00B11C1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S):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ZZ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A);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ope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te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 w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ld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'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#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3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pacing w:val="3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>zz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chai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$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 xml:space="preserve">1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bi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ua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enue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54A79988" w14:textId="77777777" w:rsidR="001D0BD5" w:rsidRPr="00B11C15" w:rsidRDefault="001D0BD5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CB9D15F" w14:textId="77777777" w:rsidR="001D0BD5" w:rsidRPr="00B11C15" w:rsidRDefault="00781336">
      <w:pPr>
        <w:ind w:left="720" w:right="88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hAnsiTheme="minorHAnsi" w:cstheme="minorHAnsi"/>
          <w:sz w:val="22"/>
          <w:szCs w:val="22"/>
        </w:rPr>
        <w:pict w14:anchorId="2AC90AC5">
          <v:group id="_x0000_s1063" style="position:absolute;left:0;text-align:left;margin-left:33pt;margin-top:60pt;width:545.95pt;height:4.55pt;z-index:-251660800;mso-position-horizontal-relative:page;mso-position-vertical-relative:page" coordorigin="660,1200" coordsize="10919,91">
            <v:shape id="_x0000_s1065" style="position:absolute;left:691;top:1282;width:10857;height:0" coordorigin="691,1282" coordsize="10857,0" path="m691,1282r10857,e" filled="f" strokeweight=".28911mm">
              <v:path arrowok="t"/>
            </v:shape>
            <v:shape id="_x0000_s1064" style="position:absolute;left:691;top:1231;width:10857;height:0" coordorigin="691,1231" coordsize="10857,0" path="m691,1231r10857,e" filled="f" strokeweight="1.0934mm">
              <v:path arrowok="t"/>
            </v:shape>
            <w10:wrap anchorx="page" anchory="page"/>
          </v:group>
        </w:pict>
      </w:r>
      <w:r w:rsidRPr="00B11C15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up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19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9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4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>9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98)</w:t>
      </w:r>
    </w:p>
    <w:p w14:paraId="3FA1F09E" w14:textId="77777777" w:rsidR="001D0BD5" w:rsidRPr="00B11C15" w:rsidRDefault="001D0BD5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298C5B3" w14:textId="77777777" w:rsidR="001D0BD5" w:rsidRPr="00B11C15" w:rsidRDefault="00781336">
      <w:pPr>
        <w:ind w:left="720" w:right="6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Led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ts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B11C15">
        <w:rPr>
          <w:rFonts w:asciiTheme="minorHAnsi" w:eastAsia="Arial" w:hAnsiTheme="minorHAnsi" w:cstheme="minorHAnsi"/>
          <w:sz w:val="22"/>
          <w:szCs w:val="22"/>
        </w:rPr>
        <w:t>ud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he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ts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gned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6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</w:p>
    <w:p w14:paraId="79E537DE" w14:textId="77777777" w:rsidR="001D0BD5" w:rsidRPr="00B11C15" w:rsidRDefault="00781336">
      <w:pPr>
        <w:ind w:left="720" w:right="6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10</w:t>
      </w:r>
      <w:r w:rsidRPr="00B11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30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+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$6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nnu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e.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In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ted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anaged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z w:val="22"/>
          <w:szCs w:val="22"/>
        </w:rPr>
        <w:t>/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hen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ons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Motor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ant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’ 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ente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ood,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abor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eet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annu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bu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z w:val="22"/>
          <w:szCs w:val="22"/>
        </w:rPr>
        <w:t>get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onth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na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 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te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un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ate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ons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ons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iz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’</w:t>
      </w:r>
      <w:r w:rsidRPr="00B11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e.</w:t>
      </w:r>
    </w:p>
    <w:p w14:paraId="699D49AA" w14:textId="77777777" w:rsidR="001D0BD5" w:rsidRPr="00B11C15" w:rsidRDefault="00781336">
      <w:pPr>
        <w:spacing w:before="55"/>
        <w:ind w:left="720" w:right="97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ey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521FEF13" w14:textId="77777777" w:rsidR="001D0BD5" w:rsidRPr="00B11C15" w:rsidRDefault="00781336">
      <w:pPr>
        <w:tabs>
          <w:tab w:val="left" w:pos="1060"/>
        </w:tabs>
        <w:spacing w:before="63"/>
        <w:ind w:left="1080" w:right="686" w:hanging="36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hAnsiTheme="minorHAnsi" w:cstheme="minorHAnsi"/>
          <w:sz w:val="22"/>
          <w:szCs w:val="22"/>
        </w:rPr>
        <w:pict w14:anchorId="7DAEFB2F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2" type="#_x0000_t136" style="position:absolute;left:0;text-align:left;margin-left:116.5pt;margin-top:137.3pt;width:375.25pt;height:110.65pt;rotation:305;z-index:-251654656;mso-position-horizontal-relative:page" fillcolor="black" stroked="f">
            <o:extrusion v:ext="view" autorotationcenter="t"/>
            <v:textpath style="font-family:&quot;&amp;quot&quot;;font-size:110pt;v-text-kern:t;mso-text-shadow:auto" string="Sample"/>
            <w10:wrap anchorx="page"/>
          </v:shape>
        </w:pict>
      </w: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B11C15">
        <w:rPr>
          <w:rFonts w:asciiTheme="minorHAnsi" w:eastAsia="Arial" w:hAnsiTheme="minorHAnsi" w:cstheme="minorHAnsi"/>
          <w:sz w:val="22"/>
          <w:szCs w:val="22"/>
        </w:rPr>
        <w:t>Coo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on,</w:t>
      </w:r>
      <w:r w:rsidRPr="00B11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B11C15">
        <w:rPr>
          <w:rFonts w:asciiTheme="minorHAnsi" w:eastAsia="Arial" w:hAnsiTheme="minorHAnsi" w:cstheme="minorHAnsi"/>
          <w:sz w:val="22"/>
          <w:szCs w:val="22"/>
        </w:rPr>
        <w:t>ot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ef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ts</w:t>
      </w:r>
      <w:r w:rsidRPr="00B11C1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the</w:t>
      </w:r>
      <w:r w:rsidRPr="00B11C1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ope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</w:t>
      </w:r>
      <w:r w:rsidRPr="00B11C1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t 30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ants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239075" w14:textId="77777777" w:rsidR="001D0BD5" w:rsidRPr="00B11C15" w:rsidRDefault="00781336">
      <w:pPr>
        <w:spacing w:before="60"/>
        <w:ind w:left="720" w:right="31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ut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bu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B11C15">
        <w:rPr>
          <w:rFonts w:asciiTheme="minorHAnsi" w:eastAsia="Arial" w:hAnsiTheme="minorHAnsi" w:cstheme="minorHAnsi"/>
          <w:spacing w:val="6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B11C15">
        <w:rPr>
          <w:rFonts w:asciiTheme="minorHAnsi" w:eastAsia="Arial" w:hAnsiTheme="minorHAnsi" w:cstheme="minorHAnsi"/>
          <w:sz w:val="22"/>
          <w:szCs w:val="22"/>
        </w:rPr>
        <w:t>ndb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569A934" w14:textId="77777777" w:rsidR="001D0BD5" w:rsidRPr="00B11C15" w:rsidRDefault="00781336">
      <w:pPr>
        <w:spacing w:before="60"/>
        <w:ind w:left="720" w:right="39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B11C15">
        <w:rPr>
          <w:rFonts w:asciiTheme="minorHAnsi" w:eastAsia="Arial" w:hAnsiTheme="minorHAnsi" w:cstheme="minorHAnsi"/>
          <w:sz w:val="22"/>
          <w:szCs w:val="22"/>
        </w:rPr>
        <w:t>eed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gg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go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ue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gets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our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ut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8CFB6B" w14:textId="77777777" w:rsidR="001D0BD5" w:rsidRPr="00B11C15" w:rsidRDefault="00781336">
      <w:pPr>
        <w:spacing w:before="58"/>
        <w:ind w:left="720" w:right="18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ene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ge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ta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B11C15">
        <w:rPr>
          <w:rFonts w:asciiTheme="minorHAnsi" w:eastAsia="Arial" w:hAnsiTheme="minorHAnsi" w:cstheme="minorHAnsi"/>
          <w:sz w:val="22"/>
          <w:szCs w:val="22"/>
        </w:rPr>
        <w:t>25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,0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0)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Motor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96154E" w14:textId="77777777" w:rsidR="001D0BD5" w:rsidRPr="00B11C15" w:rsidRDefault="00781336">
      <w:pPr>
        <w:spacing w:before="60"/>
        <w:ind w:left="720" w:right="305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ed,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ned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anage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oted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 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0BC3E95" w14:textId="77777777" w:rsidR="001D0BD5" w:rsidRPr="00B11C15" w:rsidRDefault="00781336">
      <w:pPr>
        <w:spacing w:before="60"/>
        <w:ind w:left="720" w:right="236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Re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og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pe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 the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Y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”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“G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al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ger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 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Y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”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11C15">
        <w:rPr>
          <w:rFonts w:asciiTheme="minorHAnsi" w:eastAsia="Arial" w:hAnsiTheme="minorHAnsi" w:cstheme="minorHAnsi"/>
          <w:sz w:val="22"/>
          <w:szCs w:val="22"/>
        </w:rPr>
        <w:t>94,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sz w:val="22"/>
          <w:szCs w:val="22"/>
        </w:rPr>
        <w:t>995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1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11C15">
        <w:rPr>
          <w:rFonts w:asciiTheme="minorHAnsi" w:eastAsia="Arial" w:hAnsiTheme="minorHAnsi" w:cstheme="minorHAnsi"/>
          <w:sz w:val="22"/>
          <w:szCs w:val="22"/>
        </w:rPr>
        <w:t>97</w:t>
      </w:r>
    </w:p>
    <w:p w14:paraId="40B9ADAD" w14:textId="77777777" w:rsidR="001D0BD5" w:rsidRPr="00B11C15" w:rsidRDefault="001D0BD5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E488DA1" w14:textId="77777777" w:rsidR="001D0BD5" w:rsidRPr="00B11C15" w:rsidRDefault="00781336">
      <w:pPr>
        <w:ind w:left="720" w:right="688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us</w:t>
      </w:r>
      <w:r w:rsidRPr="00B11C1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:</w:t>
      </w:r>
      <w:r w:rsidRPr="00B11C1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up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B11C15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sa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zz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B11C15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t.</w:t>
      </w:r>
      <w:r w:rsidRPr="00B11C1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th,</w:t>
      </w:r>
      <w:r w:rsidRPr="00B11C1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sz w:val="22"/>
          <w:szCs w:val="22"/>
        </w:rPr>
        <w:t>1991</w:t>
      </w:r>
      <w:r w:rsidRPr="00B11C1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19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B11C15">
        <w:rPr>
          <w:rFonts w:asciiTheme="minorHAnsi" w:eastAsia="Arial" w:hAnsiTheme="minorHAnsi" w:cstheme="minorHAnsi"/>
          <w:sz w:val="22"/>
          <w:szCs w:val="22"/>
        </w:rPr>
        <w:t>6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B11C15">
        <w:rPr>
          <w:rFonts w:asciiTheme="minorHAnsi" w:eastAsia="Arial" w:hAnsiTheme="minorHAnsi" w:cstheme="minorHAnsi"/>
          <w:sz w:val="22"/>
          <w:szCs w:val="22"/>
        </w:rPr>
        <w:t>;</w:t>
      </w:r>
      <w:r w:rsidRPr="00B11C1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B11C15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sz w:val="22"/>
          <w:szCs w:val="22"/>
        </w:rPr>
        <w:t>1989</w:t>
      </w:r>
      <w:r w:rsidRPr="00B11C1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1991)</w:t>
      </w:r>
    </w:p>
    <w:p w14:paraId="306E33C7" w14:textId="77777777" w:rsidR="001D0BD5" w:rsidRPr="00B11C15" w:rsidRDefault="00781336">
      <w:pPr>
        <w:ind w:left="3054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hAnsiTheme="minorHAnsi" w:cstheme="minorHAnsi"/>
          <w:sz w:val="22"/>
          <w:szCs w:val="22"/>
        </w:rPr>
        <w:pict w14:anchorId="3CE72F30">
          <v:group id="_x0000_s1054" style="position:absolute;left:0;text-align:left;margin-left:35.75pt;margin-top:10.65pt;width:117.1pt;height:.5pt;z-index:-251659776;mso-position-horizontal-relative:page" coordorigin="715,213" coordsize="2342,10">
            <v:shape id="_x0000_s1061" style="position:absolute;left:720;top:218;width:442;height:0" coordorigin="720,218" coordsize="442,0" path="m720,218r441,e" filled="f" strokeweight=".17536mm">
              <v:path arrowok="t"/>
            </v:shape>
            <v:shape id="_x0000_s1060" style="position:absolute;left:1164;top:218;width:331;height:0" coordorigin="1164,218" coordsize="331,0" path="m1164,218r331,e" filled="f" strokeweight=".17536mm">
              <v:path arrowok="t"/>
            </v:shape>
            <v:shape id="_x0000_s1059" style="position:absolute;left:1497;top:218;width:331;height:0" coordorigin="1497,218" coordsize="331,0" path="m1497,218r331,e" filled="f" strokeweight=".17536mm">
              <v:path arrowok="t"/>
            </v:shape>
            <v:shape id="_x0000_s1058" style="position:absolute;left:1831;top:218;width:221;height:0" coordorigin="1831,218" coordsize="221,0" path="m1831,218r220,e" filled="f" strokeweight=".17536mm">
              <v:path arrowok="t"/>
            </v:shape>
            <v:shape id="_x0000_s1057" style="position:absolute;left:2054;top:218;width:331;height:0" coordorigin="2054,218" coordsize="331,0" path="m2054,218r331,e" filled="f" strokeweight=".17536mm">
              <v:path arrowok="t"/>
            </v:shape>
            <v:shape id="_x0000_s1056" style="position:absolute;left:2387;top:218;width:331;height:0" coordorigin="2387,218" coordsize="331,0" path="m2387,218r331,e" filled="f" strokeweight=".17536mm">
              <v:path arrowok="t"/>
            </v:shape>
            <v:shape id="_x0000_s1055" style="position:absolute;left:2720;top:218;width:331;height:0" coordorigin="2720,218" coordsize="331,0" path="m2720,218r332,e" filled="f" strokeweight=".17536mm">
              <v:path arrowok="t"/>
            </v:shape>
            <w10:wrap anchorx="page"/>
          </v:group>
        </w:pict>
      </w:r>
      <w:r w:rsidRPr="00B11C15">
        <w:rPr>
          <w:rFonts w:asciiTheme="minorHAnsi" w:hAnsiTheme="minorHAnsi" w:cstheme="minorHAnsi"/>
          <w:sz w:val="22"/>
          <w:szCs w:val="22"/>
        </w:rPr>
        <w:pict w14:anchorId="0C0A1AAF">
          <v:group id="_x0000_s1046" style="position:absolute;left:0;text-align:left;margin-left:158.1pt;margin-top:10.65pt;width:117.1pt;height:.5pt;z-index:-251658752;mso-position-horizontal-relative:page" coordorigin="3162,213" coordsize="2342,10">
            <v:shape id="_x0000_s1053" style="position:absolute;left:3167;top:218;width:442;height:0" coordorigin="3167,218" coordsize="442,0" path="m3167,218r441,e" filled="f" strokeweight=".17536mm">
              <v:path arrowok="t"/>
            </v:shape>
            <v:shape id="_x0000_s1052" style="position:absolute;left:3610;top:218;width:331;height:0" coordorigin="3610,218" coordsize="331,0" path="m3610,218r332,e" filled="f" strokeweight=".17536mm">
              <v:path arrowok="t"/>
            </v:shape>
            <v:shape id="_x0000_s1051" style="position:absolute;left:3944;top:218;width:331;height:0" coordorigin="3944,218" coordsize="331,0" path="m3944,218r331,e" filled="f" strokeweight=".17536mm">
              <v:path arrowok="t"/>
            </v:shape>
            <v:shape id="_x0000_s1050" style="position:absolute;left:4277;top:218;width:221;height:0" coordorigin="4277,218" coordsize="221,0" path="m4277,218r221,e" filled="f" strokeweight=".17536mm">
              <v:path arrowok="t"/>
            </v:shape>
            <v:shape id="_x0000_s1049" style="position:absolute;left:4500;top:218;width:331;height:0" coordorigin="4500,218" coordsize="331,0" path="m4500,218r332,e" filled="f" strokeweight=".17536mm">
              <v:path arrowok="t"/>
            </v:shape>
            <v:shape id="_x0000_s1048" style="position:absolute;left:4834;top:218;width:331;height:0" coordorigin="4834,218" coordsize="331,0" path="m4834,218r331,e" filled="f" strokeweight=".17536mm">
              <v:path arrowok="t"/>
            </v:shape>
            <v:shape id="_x0000_s1047" style="position:absolute;left:5167;top:218;width:331;height:0" coordorigin="5167,218" coordsize="331,0" path="m5167,218r331,e" filled="f" strokeweight=".17536mm">
              <v:path arrowok="t"/>
            </v:shape>
            <w10:wrap anchorx="page"/>
          </v:group>
        </w:pict>
      </w:r>
      <w:r w:rsidRPr="00B11C15">
        <w:rPr>
          <w:rFonts w:asciiTheme="minorHAnsi" w:hAnsiTheme="minorHAnsi" w:cstheme="minorHAnsi"/>
          <w:sz w:val="22"/>
          <w:szCs w:val="22"/>
        </w:rPr>
        <w:pict w14:anchorId="7AAE61AB">
          <v:group id="_x0000_s1038" style="position:absolute;left:0;text-align:left;margin-left:280.4pt;margin-top:10.65pt;width:117.1pt;height:.5pt;z-index:-251657728;mso-position-horizontal-relative:page" coordorigin="5608,213" coordsize="2342,10">
            <v:shape id="_x0000_s1045" style="position:absolute;left:5613;top:218;width:442;height:0" coordorigin="5613,218" coordsize="442,0" path="m5613,218r442,e" filled="f" strokeweight=".17536mm">
              <v:path arrowok="t"/>
            </v:shape>
            <v:shape id="_x0000_s1044" style="position:absolute;left:6057;top:218;width:331;height:0" coordorigin="6057,218" coordsize="331,0" path="m6057,218r331,e" filled="f" strokeweight=".17536mm">
              <v:path arrowok="t"/>
            </v:shape>
            <v:shape id="_x0000_s1043" style="position:absolute;left:6390;top:218;width:331;height:0" coordorigin="6390,218" coordsize="331,0" path="m6390,218r332,e" filled="f" strokeweight=".17536mm">
              <v:path arrowok="t"/>
            </v:shape>
            <v:shape id="_x0000_s1042" style="position:absolute;left:6724;top:218;width:221;height:0" coordorigin="6724,218" coordsize="221,0" path="m6724,218r221,e" filled="f" strokeweight=".17536mm">
              <v:path arrowok="t"/>
            </v:shape>
            <v:shape id="_x0000_s1041" style="position:absolute;left:6947;top:218;width:331;height:0" coordorigin="6947,218" coordsize="331,0" path="m6947,218r331,e" filled="f" strokeweight=".17536mm">
              <v:path arrowok="t"/>
            </v:shape>
            <v:shape id="_x0000_s1040" style="position:absolute;left:7280;top:218;width:331;height:0" coordorigin="7280,218" coordsize="331,0" path="m7280,218r332,e" filled="f" strokeweight=".17536mm">
              <v:path arrowok="t"/>
            </v:shape>
            <v:shape id="_x0000_s1039" style="position:absolute;left:7614;top:218;width:331;height:0" coordorigin="7614,218" coordsize="331,0" path="m7614,218r331,e" filled="f" strokeweight=".17536mm">
              <v:path arrowok="t"/>
            </v:shape>
            <w10:wrap anchorx="page"/>
          </v:group>
        </w:pict>
      </w:r>
      <w:r w:rsidRPr="00B11C15">
        <w:rPr>
          <w:rFonts w:asciiTheme="minorHAnsi" w:hAnsiTheme="minorHAnsi" w:cstheme="minorHAnsi"/>
          <w:sz w:val="22"/>
          <w:szCs w:val="22"/>
        </w:rPr>
        <w:pict w14:anchorId="0EE5E2DF">
          <v:group id="_x0000_s1030" style="position:absolute;left:0;text-align:left;margin-left:402.75pt;margin-top:10.65pt;width:117.1pt;height:.5pt;z-index:-251656704;mso-position-horizontal-relative:page" coordorigin="8055,213" coordsize="2342,10">
            <v:shape id="_x0000_s1037" style="position:absolute;left:8060;top:218;width:442;height:0" coordorigin="8060,218" coordsize="442,0" path="m8060,218r442,e" filled="f" strokeweight=".17536mm">
              <v:path arrowok="t"/>
            </v:shape>
            <v:shape id="_x0000_s1036" style="position:absolute;left:8504;top:218;width:331;height:0" coordorigin="8504,218" coordsize="331,0" path="m8504,218r331,e" filled="f" strokeweight=".17536mm">
              <v:path arrowok="t"/>
            </v:shape>
            <v:shape id="_x0000_s1035" style="position:absolute;left:8837;top:218;width:331;height:0" coordorigin="8837,218" coordsize="331,0" path="m8837,218r331,e" filled="f" strokeweight=".17536mm">
              <v:path arrowok="t"/>
            </v:shape>
            <v:shape id="_x0000_s1034" style="position:absolute;left:9171;top:218;width:221;height:0" coordorigin="9171,218" coordsize="221,0" path="m9171,218r221,e" filled="f" strokeweight=".17536mm">
              <v:path arrowok="t"/>
            </v:shape>
            <v:shape id="_x0000_s1033" style="position:absolute;left:9394;top:218;width:331;height:0" coordorigin="9394,218" coordsize="331,0" path="m9394,218r331,e" filled="f" strokeweight=".17536mm">
              <v:path arrowok="t"/>
            </v:shape>
            <v:shape id="_x0000_s1032" style="position:absolute;left:9727;top:218;width:331;height:0" coordorigin="9727,218" coordsize="331,0" path="m9727,218r331,e" filled="f" strokeweight=".17536mm">
              <v:path arrowok="t"/>
            </v:shape>
            <v:shape id="_x0000_s1031" style="position:absolute;left:10061;top:218;width:331;height:0" coordorigin="10061,218" coordsize="331,0" path="m10061,218r331,e" filled="f" strokeweight=".17536mm">
              <v:path arrowok="t"/>
            </v:shape>
            <w10:wrap anchorx="page"/>
          </v:group>
        </w:pict>
      </w:r>
      <w:r w:rsidRPr="00B11C15">
        <w:rPr>
          <w:rFonts w:asciiTheme="minorHAnsi" w:hAnsiTheme="minorHAnsi" w:cstheme="minorHAnsi"/>
          <w:sz w:val="22"/>
          <w:szCs w:val="22"/>
        </w:rPr>
        <w:pict w14:anchorId="243D4155">
          <v:group id="_x0000_s1026" style="position:absolute;left:0;text-align:left;margin-left:525.1pt;margin-top:10.65pt;width:50.4pt;height:.5pt;z-index:-251655680;mso-position-horizontal-relative:page" coordorigin="10502,213" coordsize="1008,10">
            <v:shape id="_x0000_s1029" style="position:absolute;left:10507;top:218;width:442;height:0" coordorigin="10507,218" coordsize="442,0" path="m10507,218r441,e" filled="f" strokeweight=".17536mm">
              <v:path arrowok="t"/>
            </v:shape>
            <v:shape id="_x0000_s1028" style="position:absolute;left:10950;top:218;width:331;height:0" coordorigin="10950,218" coordsize="331,0" path="m10950,218r332,e" filled="f" strokeweight=".17536mm">
              <v:path arrowok="t"/>
            </v:shape>
            <v:shape id="_x0000_s1027" style="position:absolute;left:11284;top:218;width:221;height:0" coordorigin="11284,218" coordsize="221,0" path="m11284,218r221,e" filled="f" strokeweight=".17536mm">
              <v:path arrowok="t"/>
            </v:shape>
            <w10:wrap anchorx="page"/>
          </v:group>
        </w:pict>
      </w:r>
      <w:r w:rsidRPr="00B11C15">
        <w:rPr>
          <w:rFonts w:asciiTheme="minorHAnsi" w:eastAsia="Arial" w:hAnsiTheme="minorHAnsi" w:cstheme="minorHAnsi"/>
          <w:sz w:val="22"/>
          <w:szCs w:val="22"/>
        </w:rPr>
        <w:t>_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_                                         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_                                         </w:t>
      </w:r>
      <w:r w:rsidRPr="00B11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_</w:t>
      </w:r>
    </w:p>
    <w:p w14:paraId="0EC52E6A" w14:textId="77777777" w:rsidR="001D0BD5" w:rsidRPr="00B11C15" w:rsidRDefault="001D0BD5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3D92592C" w14:textId="77777777" w:rsidR="001D0BD5" w:rsidRPr="00B11C15" w:rsidRDefault="00781336">
      <w:pPr>
        <w:spacing w:before="16"/>
        <w:ind w:left="4691" w:right="46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DD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B11C15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XP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IEN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273BD75" w14:textId="77777777" w:rsidR="001D0BD5" w:rsidRPr="00B11C15" w:rsidRDefault="001D0BD5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1D380E7E" w14:textId="77777777" w:rsidR="001D0BD5" w:rsidRPr="00B11C15" w:rsidRDefault="00781336">
      <w:pPr>
        <w:ind w:left="720" w:right="69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C 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M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 xml:space="preserve">A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C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R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P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  <w:u w:val="single" w:color="000000"/>
        </w:rPr>
        <w:t>O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  <w:u w:val="single" w:color="000000"/>
        </w:rPr>
        <w:t>IO</w:t>
      </w:r>
      <w:r w:rsidRPr="00B11C15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</w:t>
      </w:r>
      <w:r w:rsidRPr="00B11C15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ng,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(P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ubl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-H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el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pan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(NYSE: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AR);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ld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>’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din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di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ec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ry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pub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he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con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ide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fo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mm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unica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io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 xml:space="preserve">s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od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se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$3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3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7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ll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a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nu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ven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0A90BB36" w14:textId="77777777" w:rsidR="001D0BD5" w:rsidRPr="00B11C15" w:rsidRDefault="001D0BD5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D6ACC5F" w14:textId="77777777" w:rsidR="001D0BD5" w:rsidRPr="00B11C15" w:rsidRDefault="00781336">
      <w:pPr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B11C1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2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05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)</w:t>
      </w:r>
    </w:p>
    <w:p w14:paraId="352F5CD6" w14:textId="77777777" w:rsidR="001D0BD5" w:rsidRPr="00B11C15" w:rsidRDefault="00781336">
      <w:pPr>
        <w:spacing w:before="63"/>
        <w:ind w:left="720" w:right="686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anage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11C15">
        <w:rPr>
          <w:rFonts w:asciiTheme="minorHAnsi" w:eastAsia="Arial" w:hAnsiTheme="minorHAnsi" w:cstheme="minorHAnsi"/>
          <w:sz w:val="22"/>
          <w:szCs w:val="22"/>
        </w:rPr>
        <w:t>ounts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et.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ps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gh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l 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nt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ns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ne</w:t>
      </w:r>
      <w:r w:rsidRPr="00B11C15">
        <w:rPr>
          <w:rFonts w:asciiTheme="minorHAnsi" w:eastAsia="Arial" w:hAnsiTheme="minorHAnsi" w:cstheme="minorHAnsi"/>
          <w:sz w:val="22"/>
          <w:szCs w:val="22"/>
        </w:rPr>
        <w:t>w 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to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ona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ge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ate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$1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illi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 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nue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094F30" w14:textId="77777777" w:rsidR="001D0BD5" w:rsidRPr="00B11C15" w:rsidRDefault="00781336">
      <w:pPr>
        <w:spacing w:before="55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ey</w:t>
      </w:r>
      <w:r w:rsidRPr="00B11C15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B11C1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:</w:t>
      </w:r>
    </w:p>
    <w:p w14:paraId="012FCF4A" w14:textId="77777777" w:rsidR="001D0BD5" w:rsidRPr="00B11C15" w:rsidRDefault="00781336">
      <w:pPr>
        <w:spacing w:before="28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Ran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4</w:t>
      </w:r>
      <w:r w:rsidRPr="00B11C15">
        <w:rPr>
          <w:rFonts w:asciiTheme="minorHAnsi" w:eastAsia="Arial" w:hAnsiTheme="minorHAnsi" w:cstheme="minorHAnsi"/>
          <w:spacing w:val="2"/>
          <w:position w:val="10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position w:val="10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17"/>
          <w:position w:val="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he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out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 1,000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anage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nal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nte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ge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om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222FFE43" w14:textId="77777777" w:rsidR="001D0BD5" w:rsidRPr="00B11C15" w:rsidRDefault="00781336">
      <w:pPr>
        <w:spacing w:before="60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ge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11C15">
        <w:rPr>
          <w:rFonts w:asciiTheme="minorHAnsi" w:eastAsia="Arial" w:hAnsiTheme="minorHAnsi" w:cstheme="minorHAnsi"/>
          <w:sz w:val="22"/>
          <w:szCs w:val="22"/>
        </w:rPr>
        <w:t>ar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ount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sz w:val="22"/>
          <w:szCs w:val="22"/>
        </w:rPr>
        <w:t>$85,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00)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 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et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2006.</w:t>
      </w:r>
    </w:p>
    <w:p w14:paraId="263A028B" w14:textId="77777777" w:rsidR="001D0BD5" w:rsidRPr="00B11C15" w:rsidRDefault="00781336">
      <w:pPr>
        <w:spacing w:before="60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Re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ended</w:t>
      </w:r>
      <w:r w:rsidRPr="00B11C1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ad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 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>et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the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RC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du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80684D" w14:textId="77777777" w:rsidR="001D0BD5" w:rsidRPr="00B11C15" w:rsidRDefault="00781336">
      <w:pPr>
        <w:spacing w:before="60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he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$</w:t>
      </w:r>
      <w:r w:rsidRPr="00B11C15">
        <w:rPr>
          <w:rFonts w:asciiTheme="minorHAnsi" w:eastAsia="Arial" w:hAnsiTheme="minorHAnsi" w:cstheme="minorHAnsi"/>
          <w:sz w:val="22"/>
          <w:szCs w:val="22"/>
        </w:rPr>
        <w:t>48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z w:val="22"/>
          <w:szCs w:val="22"/>
        </w:rPr>
        <w:t>000)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ng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B11C15">
        <w:rPr>
          <w:rFonts w:asciiTheme="minorHAnsi" w:eastAsia="Arial" w:hAnsiTheme="minorHAnsi" w:cstheme="minorHAnsi"/>
          <w:sz w:val="22"/>
          <w:szCs w:val="22"/>
        </w:rPr>
        <w:t>ount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 20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6.</w:t>
      </w:r>
    </w:p>
    <w:p w14:paraId="4B2E0CFA" w14:textId="77777777" w:rsidR="001D0BD5" w:rsidRPr="00B11C15" w:rsidRDefault="00781336">
      <w:pPr>
        <w:spacing w:before="60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Microsoft Sans Serif" w:hAnsiTheme="minorHAnsi" w:cstheme="minorHAnsi"/>
          <w:w w:val="171"/>
          <w:sz w:val="22"/>
          <w:szCs w:val="22"/>
        </w:rPr>
        <w:t xml:space="preserve"> </w:t>
      </w:r>
      <w:r w:rsidRPr="00B11C15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B11C15">
        <w:rPr>
          <w:rFonts w:asciiTheme="minorHAnsi" w:eastAsia="Microsoft Sans Serif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ped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 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pa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gn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hat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B11C15">
        <w:rPr>
          <w:rFonts w:asciiTheme="minorHAnsi" w:eastAsia="Arial" w:hAnsiTheme="minorHAnsi" w:cstheme="minorHAnsi"/>
          <w:sz w:val="22"/>
          <w:szCs w:val="22"/>
        </w:rPr>
        <w:t>ea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top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11C15">
        <w:rPr>
          <w:rFonts w:asciiTheme="minorHAnsi" w:eastAsia="Arial" w:hAnsiTheme="minorHAnsi" w:cstheme="minorHAnsi"/>
          <w:sz w:val="22"/>
          <w:szCs w:val="22"/>
        </w:rPr>
        <w:t>or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4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z w:val="22"/>
          <w:szCs w:val="22"/>
        </w:rPr>
        <w:t>0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%</w:t>
      </w:r>
      <w:r w:rsidRPr="00B11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40B4C174" w14:textId="77777777" w:rsidR="001D0BD5" w:rsidRPr="00B11C15" w:rsidRDefault="001D0BD5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16E4D37" w14:textId="77777777" w:rsidR="001D0BD5" w:rsidRPr="00B11C15" w:rsidRDefault="001D0BD5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951B29" w14:textId="77777777" w:rsidR="001D0BD5" w:rsidRPr="00B11C15" w:rsidRDefault="00781336">
      <w:pPr>
        <w:ind w:left="4525" w:right="452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B11C15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EVEL</w:t>
      </w:r>
      <w:r w:rsidRPr="00B11C15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063FC831" w14:textId="77777777" w:rsidR="001D0BD5" w:rsidRPr="00B11C15" w:rsidRDefault="001D0BD5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57EFC08A" w14:textId="77777777" w:rsidR="001D0BD5" w:rsidRPr="00B11C15" w:rsidRDefault="00781336">
      <w:pPr>
        <w:ind w:left="3985" w:right="39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UNI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H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Dento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X</w:t>
      </w:r>
    </w:p>
    <w:p w14:paraId="23BA4594" w14:textId="77777777" w:rsidR="001D0BD5" w:rsidRPr="00B11C15" w:rsidRDefault="00781336">
      <w:pPr>
        <w:spacing w:line="220" w:lineRule="exact"/>
        <w:ind w:left="4806" w:right="480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B11C15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b/>
          <w:spacing w:val="5"/>
          <w:w w:val="99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b/>
          <w:w w:val="99"/>
          <w:sz w:val="22"/>
          <w:szCs w:val="22"/>
        </w:rPr>
        <w:t>t</w:t>
      </w:r>
    </w:p>
    <w:p w14:paraId="3C0BF145" w14:textId="77777777" w:rsidR="001D0BD5" w:rsidRPr="00B11C15" w:rsidRDefault="001D0BD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133A7E1" w14:textId="77777777" w:rsidR="001D0BD5" w:rsidRPr="00B11C15" w:rsidRDefault="00781336">
      <w:pPr>
        <w:spacing w:line="365" w:lineRule="auto"/>
        <w:ind w:left="3746" w:right="3748" w:firstLine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ood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ote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er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Ce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at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on,</w:t>
      </w:r>
      <w:r w:rsidRPr="00B11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 xml:space="preserve">e® </w:t>
      </w:r>
      <w:r w:rsidRPr="00B11C15">
        <w:rPr>
          <w:rFonts w:asciiTheme="minorHAnsi" w:eastAsia="Arial" w:hAnsiTheme="minorHAnsi" w:cstheme="minorHAnsi"/>
          <w:sz w:val="22"/>
          <w:szCs w:val="22"/>
        </w:rPr>
        <w:t>Ce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ed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ood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na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B11C15">
        <w:rPr>
          <w:rFonts w:asciiTheme="minorHAnsi" w:eastAsia="Arial" w:hAnsiTheme="minorHAnsi" w:cstheme="minorHAnsi"/>
          <w:sz w:val="22"/>
          <w:szCs w:val="22"/>
        </w:rPr>
        <w:t>as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Depa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ent</w:t>
      </w:r>
      <w:r w:rsidRPr="00B11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Hea</w:t>
      </w:r>
      <w:r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 xml:space="preserve">th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ee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at the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op,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Z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ar</w:t>
      </w:r>
    </w:p>
    <w:p w14:paraId="25BC24FA" w14:textId="77777777" w:rsidR="001D0BD5" w:rsidRPr="00B11C15" w:rsidRDefault="00781336">
      <w:pPr>
        <w:spacing w:before="3"/>
        <w:ind w:left="3584" w:right="35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z w:val="22"/>
          <w:szCs w:val="22"/>
        </w:rPr>
        <w:t>en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Ha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ts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of H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gh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e,</w:t>
      </w:r>
      <w:r w:rsidRPr="00B11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ph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y</w:t>
      </w:r>
    </w:p>
    <w:p w14:paraId="3DE3542D" w14:textId="77777777" w:rsidR="001D0BD5" w:rsidRPr="00B11C15" w:rsidRDefault="001D0BD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5211584" w14:textId="77777777" w:rsidR="001D0BD5" w:rsidRPr="00B11C15" w:rsidRDefault="00781336">
      <w:pPr>
        <w:ind w:left="2838" w:right="28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z w:val="22"/>
          <w:szCs w:val="22"/>
        </w:rPr>
        <w:t>d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B11C15">
        <w:rPr>
          <w:rFonts w:asciiTheme="minorHAnsi" w:eastAsia="Arial" w:hAnsiTheme="minorHAnsi" w:cstheme="minorHAnsi"/>
          <w:sz w:val="22"/>
          <w:szCs w:val="22"/>
        </w:rPr>
        <w:t>our</w:t>
      </w:r>
      <w:r w:rsidRPr="00B11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B11C15">
        <w:rPr>
          <w:rFonts w:asciiTheme="minorHAnsi" w:eastAsia="Arial" w:hAnsiTheme="minorHAnsi" w:cstheme="minorHAnsi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B11C15">
        <w:rPr>
          <w:rFonts w:asciiTheme="minorHAnsi" w:eastAsia="Arial" w:hAnsiTheme="minorHAnsi" w:cstheme="minorHAnsi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-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z w:val="22"/>
          <w:szCs w:val="22"/>
        </w:rPr>
        <w:t>e,</w:t>
      </w:r>
      <w:r w:rsidRPr="00B11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z w:val="22"/>
          <w:szCs w:val="22"/>
        </w:rPr>
        <w:t>and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S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u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v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an</w:t>
      </w:r>
    </w:p>
    <w:p w14:paraId="71435A9E" w14:textId="77777777" w:rsidR="001D0BD5" w:rsidRPr="00B11C15" w:rsidRDefault="001D0BD5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FF84E4B" w14:textId="77777777" w:rsidR="001D0BD5" w:rsidRPr="00B11C15" w:rsidRDefault="00781336">
      <w:pPr>
        <w:ind w:left="4434" w:right="443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B11C15">
        <w:rPr>
          <w:rFonts w:asciiTheme="minorHAnsi" w:eastAsia="Arial" w:hAnsiTheme="minorHAnsi" w:cstheme="minorHAnsi"/>
          <w:sz w:val="22"/>
          <w:szCs w:val="22"/>
        </w:rPr>
        <w:t>ne</w:t>
      </w:r>
      <w:r w:rsidRPr="00B11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B11C15">
        <w:rPr>
          <w:rFonts w:asciiTheme="minorHAnsi" w:eastAsia="Arial" w:hAnsiTheme="minorHAnsi" w:cstheme="minorHAnsi"/>
          <w:sz w:val="22"/>
          <w:szCs w:val="22"/>
        </w:rPr>
        <w:t>nu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B11C15">
        <w:rPr>
          <w:rFonts w:asciiTheme="minorHAnsi" w:eastAsia="Arial" w:hAnsiTheme="minorHAnsi" w:cstheme="minorHAnsi"/>
          <w:sz w:val="22"/>
          <w:szCs w:val="22"/>
        </w:rPr>
        <w:t>e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B11C15">
        <w:rPr>
          <w:rFonts w:asciiTheme="minorHAnsi" w:eastAsia="Arial" w:hAnsiTheme="minorHAnsi" w:cstheme="minorHAnsi"/>
          <w:sz w:val="22"/>
          <w:szCs w:val="22"/>
        </w:rPr>
        <w:t>an</w:t>
      </w:r>
      <w:r w:rsidRPr="00B11C1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sz w:val="22"/>
          <w:szCs w:val="22"/>
        </w:rPr>
        <w:t>ge</w:t>
      </w:r>
      <w:r w:rsidRPr="00B11C1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sz w:val="22"/>
          <w:szCs w:val="22"/>
        </w:rPr>
        <w:t>,</w:t>
      </w:r>
      <w:r w:rsidRPr="00B11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B11C1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B11C15">
        <w:rPr>
          <w:rFonts w:asciiTheme="minorHAnsi" w:eastAsia="Arial" w:hAnsiTheme="minorHAnsi" w:cstheme="minorHAnsi"/>
          <w:sz w:val="22"/>
          <w:szCs w:val="22"/>
        </w:rPr>
        <w:t xml:space="preserve">en </w:t>
      </w:r>
      <w:r w:rsidRPr="00B11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Bl</w:t>
      </w:r>
      <w:r w:rsidRPr="00B11C15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ha</w:t>
      </w:r>
      <w:r w:rsidRPr="00B11C15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r</w:t>
      </w:r>
      <w:r w:rsidRPr="00B11C15">
        <w:rPr>
          <w:rFonts w:asciiTheme="minorHAnsi" w:eastAsia="Arial" w:hAnsiTheme="minorHAnsi" w:cstheme="minorHAnsi"/>
          <w:w w:val="99"/>
          <w:sz w:val="22"/>
          <w:szCs w:val="22"/>
        </w:rPr>
        <w:t>d</w:t>
      </w:r>
    </w:p>
    <w:sectPr w:rsidR="001D0BD5" w:rsidRPr="00B11C15">
      <w:pgSz w:w="12240" w:h="15840"/>
      <w:pgMar w:top="64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AEA4" w14:textId="77777777" w:rsidR="00781336" w:rsidRDefault="00781336">
      <w:r>
        <w:separator/>
      </w:r>
    </w:p>
  </w:endnote>
  <w:endnote w:type="continuationSeparator" w:id="0">
    <w:p w14:paraId="6D04A491" w14:textId="77777777" w:rsidR="00781336" w:rsidRDefault="0078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C61CF" w14:textId="5E6019F9" w:rsidR="001D0BD5" w:rsidRDefault="00B11C15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79B7F75A" wp14:editId="68C811CF">
              <wp:simplePos x="0" y="0"/>
              <wp:positionH relativeFrom="page">
                <wp:posOffset>0</wp:posOffset>
              </wp:positionH>
              <wp:positionV relativeFrom="page">
                <wp:posOffset>9701530</wp:posOffset>
              </wp:positionV>
              <wp:extent cx="7772400" cy="294640"/>
              <wp:effectExtent l="0" t="5080" r="0" b="508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72400" cy="294640"/>
                        <a:chOff x="0" y="15278"/>
                        <a:chExt cx="12240" cy="464"/>
                      </a:xfrm>
                    </wpg:grpSpPr>
                    <pic:pic xmlns:pic="http://schemas.openxmlformats.org/drawingml/2006/picture">
                      <pic:nvPicPr>
                        <pic:cNvPr id="4" name="Picture 6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5278"/>
                          <a:ext cx="12240" cy="10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6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3" y="15364"/>
                          <a:ext cx="324" cy="37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Freeform 62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556 288"/>
                            <a:gd name="T1" fmla="*/ T0 w 332"/>
                            <a:gd name="T2" fmla="+- 0 15738 15360"/>
                            <a:gd name="T3" fmla="*/ 15738 h 379"/>
                            <a:gd name="T4" fmla="+- 0 559 288"/>
                            <a:gd name="T5" fmla="*/ T4 w 332"/>
                            <a:gd name="T6" fmla="+- 0 15739 15360"/>
                            <a:gd name="T7" fmla="*/ 15739 h 379"/>
                            <a:gd name="T8" fmla="+- 0 558 288"/>
                            <a:gd name="T9" fmla="*/ T8 w 332"/>
                            <a:gd name="T10" fmla="+- 0 15733 15360"/>
                            <a:gd name="T11" fmla="*/ 15733 h 379"/>
                            <a:gd name="T12" fmla="+- 0 555 288"/>
                            <a:gd name="T13" fmla="*/ T12 w 332"/>
                            <a:gd name="T14" fmla="+- 0 15735 15360"/>
                            <a:gd name="T15" fmla="*/ 15735 h 379"/>
                            <a:gd name="T16" fmla="+- 0 553 288"/>
                            <a:gd name="T17" fmla="*/ T16 w 332"/>
                            <a:gd name="T18" fmla="+- 0 15736 15360"/>
                            <a:gd name="T19" fmla="*/ 15736 h 379"/>
                            <a:gd name="T20" fmla="+- 0 556 288"/>
                            <a:gd name="T21" fmla="*/ T20 w 332"/>
                            <a:gd name="T22" fmla="+- 0 15738 15360"/>
                            <a:gd name="T23" fmla="*/ 15738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268" y="378"/>
                              </a:moveTo>
                              <a:lnTo>
                                <a:pt x="271" y="379"/>
                              </a:lnTo>
                              <a:lnTo>
                                <a:pt x="270" y="373"/>
                              </a:lnTo>
                              <a:lnTo>
                                <a:pt x="267" y="375"/>
                              </a:lnTo>
                              <a:lnTo>
                                <a:pt x="265" y="376"/>
                              </a:lnTo>
                              <a:lnTo>
                                <a:pt x="268" y="3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61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618 288"/>
                            <a:gd name="T1" fmla="*/ T0 w 332"/>
                            <a:gd name="T2" fmla="+- 0 15422 15360"/>
                            <a:gd name="T3" fmla="*/ 15422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377 288"/>
                            <a:gd name="T9" fmla="*/ T8 w 332"/>
                            <a:gd name="T10" fmla="+- 0 15364 15360"/>
                            <a:gd name="T11" fmla="*/ 15364 h 379"/>
                            <a:gd name="T12" fmla="+- 0 374 288"/>
                            <a:gd name="T13" fmla="*/ T12 w 332"/>
                            <a:gd name="T14" fmla="+- 0 15366 15360"/>
                            <a:gd name="T15" fmla="*/ 15366 h 379"/>
                            <a:gd name="T16" fmla="+- 0 375 288"/>
                            <a:gd name="T17" fmla="*/ T16 w 332"/>
                            <a:gd name="T18" fmla="+- 0 15361 15360"/>
                            <a:gd name="T19" fmla="*/ 15361 h 379"/>
                            <a:gd name="T20" fmla="+- 0 373 288"/>
                            <a:gd name="T21" fmla="*/ T20 w 332"/>
                            <a:gd name="T22" fmla="+- 0 15360 15360"/>
                            <a:gd name="T23" fmla="*/ 15360 h 379"/>
                            <a:gd name="T24" fmla="+- 0 372 288"/>
                            <a:gd name="T25" fmla="*/ T24 w 332"/>
                            <a:gd name="T26" fmla="+- 0 15363 15360"/>
                            <a:gd name="T27" fmla="*/ 15363 h 379"/>
                            <a:gd name="T28" fmla="+- 0 295 288"/>
                            <a:gd name="T29" fmla="*/ T28 w 332"/>
                            <a:gd name="T30" fmla="+- 0 15661 15360"/>
                            <a:gd name="T31" fmla="*/ 15661 h 379"/>
                            <a:gd name="T32" fmla="+- 0 291 288"/>
                            <a:gd name="T33" fmla="*/ T32 w 332"/>
                            <a:gd name="T34" fmla="+- 0 15664 15360"/>
                            <a:gd name="T35" fmla="*/ 15664 h 379"/>
                            <a:gd name="T36" fmla="+- 0 290 288"/>
                            <a:gd name="T37" fmla="*/ T36 w 332"/>
                            <a:gd name="T38" fmla="+- 0 15665 15360"/>
                            <a:gd name="T39" fmla="*/ 15665 h 379"/>
                            <a:gd name="T40" fmla="+- 0 288 288"/>
                            <a:gd name="T41" fmla="*/ T40 w 332"/>
                            <a:gd name="T42" fmla="+- 0 15675 15360"/>
                            <a:gd name="T43" fmla="*/ 15675 h 379"/>
                            <a:gd name="T44" fmla="+- 0 295 288"/>
                            <a:gd name="T45" fmla="*/ T44 w 332"/>
                            <a:gd name="T46" fmla="+- 0 15668 15360"/>
                            <a:gd name="T47" fmla="*/ 15668 h 379"/>
                            <a:gd name="T48" fmla="+- 0 296 288"/>
                            <a:gd name="T49" fmla="*/ T48 w 332"/>
                            <a:gd name="T50" fmla="+- 0 15667 15360"/>
                            <a:gd name="T51" fmla="*/ 15667 h 379"/>
                            <a:gd name="T52" fmla="+- 0 297 288"/>
                            <a:gd name="T53" fmla="*/ T52 w 332"/>
                            <a:gd name="T54" fmla="+- 0 15660 15360"/>
                            <a:gd name="T55" fmla="*/ 15660 h 379"/>
                            <a:gd name="T56" fmla="+- 0 377 288"/>
                            <a:gd name="T57" fmla="*/ T56 w 332"/>
                            <a:gd name="T58" fmla="+- 0 15367 15360"/>
                            <a:gd name="T59" fmla="*/ 15367 h 379"/>
                            <a:gd name="T60" fmla="+- 0 614 288"/>
                            <a:gd name="T61" fmla="*/ T60 w 332"/>
                            <a:gd name="T62" fmla="+- 0 15427 15360"/>
                            <a:gd name="T63" fmla="*/ 15427 h 379"/>
                            <a:gd name="T64" fmla="+- 0 616 288"/>
                            <a:gd name="T65" fmla="*/ T64 w 332"/>
                            <a:gd name="T66" fmla="+- 0 15428 15360"/>
                            <a:gd name="T67" fmla="*/ 15428 h 379"/>
                            <a:gd name="T68" fmla="+- 0 620 288"/>
                            <a:gd name="T69" fmla="*/ T68 w 332"/>
                            <a:gd name="T70" fmla="+- 0 15425 15360"/>
                            <a:gd name="T71" fmla="*/ 15425 h 379"/>
                            <a:gd name="T72" fmla="+- 0 620 288"/>
                            <a:gd name="T73" fmla="*/ T72 w 332"/>
                            <a:gd name="T74" fmla="+- 0 15423 15360"/>
                            <a:gd name="T75" fmla="*/ 15423 h 379"/>
                            <a:gd name="T76" fmla="+- 0 618 288"/>
                            <a:gd name="T77" fmla="*/ T76 w 332"/>
                            <a:gd name="T78" fmla="+- 0 15422 15360"/>
                            <a:gd name="T79" fmla="*/ 15422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330" y="62"/>
                              </a:moveTo>
                              <a:lnTo>
                                <a:pt x="326" y="64"/>
                              </a:lnTo>
                              <a:lnTo>
                                <a:pt x="89" y="4"/>
                              </a:lnTo>
                              <a:lnTo>
                                <a:pt x="86" y="6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4" y="3"/>
                              </a:lnTo>
                              <a:lnTo>
                                <a:pt x="7" y="301"/>
                              </a:lnTo>
                              <a:lnTo>
                                <a:pt x="3" y="304"/>
                              </a:lnTo>
                              <a:lnTo>
                                <a:pt x="2" y="305"/>
                              </a:lnTo>
                              <a:lnTo>
                                <a:pt x="0" y="315"/>
                              </a:lnTo>
                              <a:lnTo>
                                <a:pt x="7" y="308"/>
                              </a:lnTo>
                              <a:lnTo>
                                <a:pt x="8" y="307"/>
                              </a:lnTo>
                              <a:lnTo>
                                <a:pt x="9" y="300"/>
                              </a:lnTo>
                              <a:lnTo>
                                <a:pt x="89" y="7"/>
                              </a:lnTo>
                              <a:lnTo>
                                <a:pt x="326" y="67"/>
                              </a:lnTo>
                              <a:lnTo>
                                <a:pt x="328" y="68"/>
                              </a:lnTo>
                              <a:lnTo>
                                <a:pt x="332" y="65"/>
                              </a:lnTo>
                              <a:lnTo>
                                <a:pt x="332" y="63"/>
                              </a:lnTo>
                              <a:lnTo>
                                <a:pt x="330" y="6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60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2 288"/>
                            <a:gd name="T1" fmla="*/ T0 w 332"/>
                            <a:gd name="T2" fmla="+- 0 15363 15360"/>
                            <a:gd name="T3" fmla="*/ 15363 h 379"/>
                            <a:gd name="T4" fmla="+- 0 290 288"/>
                            <a:gd name="T5" fmla="*/ T4 w 332"/>
                            <a:gd name="T6" fmla="+- 0 15665 15360"/>
                            <a:gd name="T7" fmla="*/ 15665 h 379"/>
                            <a:gd name="T8" fmla="+- 0 291 288"/>
                            <a:gd name="T9" fmla="*/ T8 w 332"/>
                            <a:gd name="T10" fmla="+- 0 15664 15360"/>
                            <a:gd name="T11" fmla="*/ 15664 h 379"/>
                            <a:gd name="T12" fmla="+- 0 295 288"/>
                            <a:gd name="T13" fmla="*/ T12 w 332"/>
                            <a:gd name="T14" fmla="+- 0 15661 15360"/>
                            <a:gd name="T15" fmla="*/ 15661 h 379"/>
                            <a:gd name="T16" fmla="+- 0 372 288"/>
                            <a:gd name="T17" fmla="*/ T16 w 332"/>
                            <a:gd name="T18" fmla="+- 0 15363 15360"/>
                            <a:gd name="T19" fmla="*/ 15363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4" y="3"/>
                              </a:moveTo>
                              <a:lnTo>
                                <a:pt x="2" y="305"/>
                              </a:lnTo>
                              <a:lnTo>
                                <a:pt x="3" y="304"/>
                              </a:lnTo>
                              <a:lnTo>
                                <a:pt x="7" y="301"/>
                              </a:lnTo>
                              <a:lnTo>
                                <a:pt x="84" y="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59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297 288"/>
                            <a:gd name="T1" fmla="*/ T0 w 332"/>
                            <a:gd name="T2" fmla="+- 0 15660 15360"/>
                            <a:gd name="T3" fmla="*/ 15660 h 379"/>
                            <a:gd name="T4" fmla="+- 0 296 288"/>
                            <a:gd name="T5" fmla="*/ T4 w 332"/>
                            <a:gd name="T6" fmla="+- 0 15667 15360"/>
                            <a:gd name="T7" fmla="*/ 15667 h 379"/>
                            <a:gd name="T8" fmla="+- 0 295 288"/>
                            <a:gd name="T9" fmla="*/ T8 w 332"/>
                            <a:gd name="T10" fmla="+- 0 15668 15360"/>
                            <a:gd name="T11" fmla="*/ 15668 h 379"/>
                            <a:gd name="T12" fmla="+- 0 305 288"/>
                            <a:gd name="T13" fmla="*/ T12 w 332"/>
                            <a:gd name="T14" fmla="+- 0 15662 15360"/>
                            <a:gd name="T15" fmla="*/ 15662 h 379"/>
                            <a:gd name="T16" fmla="+- 0 320 288"/>
                            <a:gd name="T17" fmla="*/ T16 w 332"/>
                            <a:gd name="T18" fmla="+- 0 15660 15360"/>
                            <a:gd name="T19" fmla="*/ 15660 h 379"/>
                            <a:gd name="T20" fmla="+- 0 338 288"/>
                            <a:gd name="T21" fmla="*/ T20 w 332"/>
                            <a:gd name="T22" fmla="+- 0 15660 15360"/>
                            <a:gd name="T23" fmla="*/ 15660 h 379"/>
                            <a:gd name="T24" fmla="+- 0 358 288"/>
                            <a:gd name="T25" fmla="*/ T24 w 332"/>
                            <a:gd name="T26" fmla="+- 0 15663 15360"/>
                            <a:gd name="T27" fmla="*/ 15663 h 379"/>
                            <a:gd name="T28" fmla="+- 0 380 288"/>
                            <a:gd name="T29" fmla="*/ T28 w 332"/>
                            <a:gd name="T30" fmla="+- 0 15668 15360"/>
                            <a:gd name="T31" fmla="*/ 15668 h 379"/>
                            <a:gd name="T32" fmla="+- 0 404 288"/>
                            <a:gd name="T33" fmla="*/ T32 w 332"/>
                            <a:gd name="T34" fmla="+- 0 15675 15360"/>
                            <a:gd name="T35" fmla="*/ 15675 h 379"/>
                            <a:gd name="T36" fmla="+- 0 428 288"/>
                            <a:gd name="T37" fmla="*/ T36 w 332"/>
                            <a:gd name="T38" fmla="+- 0 15683 15360"/>
                            <a:gd name="T39" fmla="*/ 15683 h 379"/>
                            <a:gd name="T40" fmla="+- 0 452 288"/>
                            <a:gd name="T41" fmla="*/ T40 w 332"/>
                            <a:gd name="T42" fmla="+- 0 15692 15360"/>
                            <a:gd name="T43" fmla="*/ 15692 h 379"/>
                            <a:gd name="T44" fmla="+- 0 475 288"/>
                            <a:gd name="T45" fmla="*/ T44 w 332"/>
                            <a:gd name="T46" fmla="+- 0 15701 15360"/>
                            <a:gd name="T47" fmla="*/ 15701 h 379"/>
                            <a:gd name="T48" fmla="+- 0 496 288"/>
                            <a:gd name="T49" fmla="*/ T48 w 332"/>
                            <a:gd name="T50" fmla="+- 0 15710 15360"/>
                            <a:gd name="T51" fmla="*/ 15710 h 379"/>
                            <a:gd name="T52" fmla="+- 0 516 288"/>
                            <a:gd name="T53" fmla="*/ T52 w 332"/>
                            <a:gd name="T54" fmla="+- 0 15719 15360"/>
                            <a:gd name="T55" fmla="*/ 15719 h 379"/>
                            <a:gd name="T56" fmla="+- 0 532 288"/>
                            <a:gd name="T57" fmla="*/ T56 w 332"/>
                            <a:gd name="T58" fmla="+- 0 15726 15360"/>
                            <a:gd name="T59" fmla="*/ 15726 h 379"/>
                            <a:gd name="T60" fmla="+- 0 544 288"/>
                            <a:gd name="T61" fmla="*/ T60 w 332"/>
                            <a:gd name="T62" fmla="+- 0 15732 15360"/>
                            <a:gd name="T63" fmla="*/ 15732 h 379"/>
                            <a:gd name="T64" fmla="+- 0 553 288"/>
                            <a:gd name="T65" fmla="*/ T64 w 332"/>
                            <a:gd name="T66" fmla="+- 0 15736 15360"/>
                            <a:gd name="T67" fmla="*/ 15736 h 379"/>
                            <a:gd name="T68" fmla="+- 0 555 288"/>
                            <a:gd name="T69" fmla="*/ T68 w 332"/>
                            <a:gd name="T70" fmla="+- 0 15735 15360"/>
                            <a:gd name="T71" fmla="*/ 15735 h 379"/>
                            <a:gd name="T72" fmla="+- 0 558 288"/>
                            <a:gd name="T73" fmla="*/ T72 w 332"/>
                            <a:gd name="T74" fmla="+- 0 15733 15360"/>
                            <a:gd name="T75" fmla="*/ 15733 h 379"/>
                            <a:gd name="T76" fmla="+- 0 559 288"/>
                            <a:gd name="T77" fmla="*/ T76 w 332"/>
                            <a:gd name="T78" fmla="+- 0 15739 15360"/>
                            <a:gd name="T79" fmla="*/ 15739 h 379"/>
                            <a:gd name="T80" fmla="+- 0 560 288"/>
                            <a:gd name="T81" fmla="*/ T80 w 332"/>
                            <a:gd name="T82" fmla="+- 0 15736 15360"/>
                            <a:gd name="T83" fmla="*/ 15736 h 379"/>
                            <a:gd name="T84" fmla="+- 0 620 288"/>
                            <a:gd name="T85" fmla="*/ T84 w 332"/>
                            <a:gd name="T86" fmla="+- 0 15425 15360"/>
                            <a:gd name="T87" fmla="*/ 15425 h 379"/>
                            <a:gd name="T88" fmla="+- 0 616 288"/>
                            <a:gd name="T89" fmla="*/ T88 w 332"/>
                            <a:gd name="T90" fmla="+- 0 15428 15360"/>
                            <a:gd name="T91" fmla="*/ 15428 h 379"/>
                            <a:gd name="T92" fmla="+- 0 614 288"/>
                            <a:gd name="T93" fmla="*/ T92 w 332"/>
                            <a:gd name="T94" fmla="+- 0 15427 15360"/>
                            <a:gd name="T95" fmla="*/ 15427 h 379"/>
                            <a:gd name="T96" fmla="+- 0 555 288"/>
                            <a:gd name="T97" fmla="*/ T96 w 332"/>
                            <a:gd name="T98" fmla="+- 0 15731 15360"/>
                            <a:gd name="T99" fmla="*/ 15731 h 379"/>
                            <a:gd name="T100" fmla="+- 0 554 288"/>
                            <a:gd name="T101" fmla="*/ T100 w 332"/>
                            <a:gd name="T102" fmla="+- 0 15731 15360"/>
                            <a:gd name="T103" fmla="*/ 15731 h 379"/>
                            <a:gd name="T104" fmla="+- 0 545 288"/>
                            <a:gd name="T105" fmla="*/ T104 w 332"/>
                            <a:gd name="T106" fmla="+- 0 15726 15360"/>
                            <a:gd name="T107" fmla="*/ 15726 h 379"/>
                            <a:gd name="T108" fmla="+- 0 532 288"/>
                            <a:gd name="T109" fmla="*/ T108 w 332"/>
                            <a:gd name="T110" fmla="+- 0 15720 15360"/>
                            <a:gd name="T111" fmla="*/ 15720 h 379"/>
                            <a:gd name="T112" fmla="+- 0 516 288"/>
                            <a:gd name="T113" fmla="*/ T112 w 332"/>
                            <a:gd name="T114" fmla="+- 0 15713 15360"/>
                            <a:gd name="T115" fmla="*/ 15713 h 379"/>
                            <a:gd name="T116" fmla="+- 0 497 288"/>
                            <a:gd name="T117" fmla="*/ T116 w 332"/>
                            <a:gd name="T118" fmla="+- 0 15705 15360"/>
                            <a:gd name="T119" fmla="*/ 15705 h 379"/>
                            <a:gd name="T120" fmla="+- 0 477 288"/>
                            <a:gd name="T121" fmla="*/ T120 w 332"/>
                            <a:gd name="T122" fmla="+- 0 15696 15360"/>
                            <a:gd name="T123" fmla="*/ 15696 h 379"/>
                            <a:gd name="T124" fmla="+- 0 454 288"/>
                            <a:gd name="T125" fmla="*/ T124 w 332"/>
                            <a:gd name="T126" fmla="+- 0 15687 15360"/>
                            <a:gd name="T127" fmla="*/ 15687 h 379"/>
                            <a:gd name="T128" fmla="+- 0 431 288"/>
                            <a:gd name="T129" fmla="*/ T128 w 332"/>
                            <a:gd name="T130" fmla="+- 0 15678 15360"/>
                            <a:gd name="T131" fmla="*/ 15678 h 379"/>
                            <a:gd name="T132" fmla="+- 0 407 288"/>
                            <a:gd name="T133" fmla="*/ T132 w 332"/>
                            <a:gd name="T134" fmla="+- 0 15671 15360"/>
                            <a:gd name="T135" fmla="*/ 15671 h 379"/>
                            <a:gd name="T136" fmla="+- 0 384 288"/>
                            <a:gd name="T137" fmla="*/ T136 w 332"/>
                            <a:gd name="T138" fmla="+- 0 15664 15360"/>
                            <a:gd name="T139" fmla="*/ 15664 h 379"/>
                            <a:gd name="T140" fmla="+- 0 362 288"/>
                            <a:gd name="T141" fmla="*/ T140 w 332"/>
                            <a:gd name="T142" fmla="+- 0 15659 15360"/>
                            <a:gd name="T143" fmla="*/ 15659 h 379"/>
                            <a:gd name="T144" fmla="+- 0 341 288"/>
                            <a:gd name="T145" fmla="*/ T144 w 332"/>
                            <a:gd name="T146" fmla="+- 0 15655 15360"/>
                            <a:gd name="T147" fmla="*/ 15655 h 379"/>
                            <a:gd name="T148" fmla="+- 0 323 288"/>
                            <a:gd name="T149" fmla="*/ T148 w 332"/>
                            <a:gd name="T150" fmla="+- 0 15654 15360"/>
                            <a:gd name="T151" fmla="*/ 15654 h 379"/>
                            <a:gd name="T152" fmla="+- 0 307 288"/>
                            <a:gd name="T153" fmla="*/ T152 w 332"/>
                            <a:gd name="T154" fmla="+- 0 15656 15360"/>
                            <a:gd name="T155" fmla="*/ 15656 h 379"/>
                            <a:gd name="T156" fmla="+- 0 297 288"/>
                            <a:gd name="T157" fmla="*/ T156 w 332"/>
                            <a:gd name="T158" fmla="+- 0 15660 15360"/>
                            <a:gd name="T159" fmla="*/ 15660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9" y="300"/>
                              </a:moveTo>
                              <a:lnTo>
                                <a:pt x="8" y="307"/>
                              </a:lnTo>
                              <a:lnTo>
                                <a:pt x="7" y="308"/>
                              </a:lnTo>
                              <a:lnTo>
                                <a:pt x="17" y="302"/>
                              </a:lnTo>
                              <a:lnTo>
                                <a:pt x="32" y="300"/>
                              </a:lnTo>
                              <a:lnTo>
                                <a:pt x="50" y="300"/>
                              </a:lnTo>
                              <a:lnTo>
                                <a:pt x="70" y="303"/>
                              </a:lnTo>
                              <a:lnTo>
                                <a:pt x="92" y="308"/>
                              </a:lnTo>
                              <a:lnTo>
                                <a:pt x="116" y="315"/>
                              </a:lnTo>
                              <a:lnTo>
                                <a:pt x="140" y="323"/>
                              </a:lnTo>
                              <a:lnTo>
                                <a:pt x="164" y="332"/>
                              </a:lnTo>
                              <a:lnTo>
                                <a:pt x="187" y="341"/>
                              </a:lnTo>
                              <a:lnTo>
                                <a:pt x="208" y="350"/>
                              </a:lnTo>
                              <a:lnTo>
                                <a:pt x="228" y="359"/>
                              </a:lnTo>
                              <a:lnTo>
                                <a:pt x="244" y="366"/>
                              </a:lnTo>
                              <a:lnTo>
                                <a:pt x="256" y="372"/>
                              </a:lnTo>
                              <a:lnTo>
                                <a:pt x="265" y="376"/>
                              </a:lnTo>
                              <a:lnTo>
                                <a:pt x="267" y="375"/>
                              </a:lnTo>
                              <a:lnTo>
                                <a:pt x="270" y="373"/>
                              </a:lnTo>
                              <a:lnTo>
                                <a:pt x="271" y="379"/>
                              </a:lnTo>
                              <a:lnTo>
                                <a:pt x="272" y="376"/>
                              </a:lnTo>
                              <a:lnTo>
                                <a:pt x="332" y="65"/>
                              </a:lnTo>
                              <a:lnTo>
                                <a:pt x="328" y="68"/>
                              </a:lnTo>
                              <a:lnTo>
                                <a:pt x="326" y="67"/>
                              </a:lnTo>
                              <a:lnTo>
                                <a:pt x="267" y="371"/>
                              </a:lnTo>
                              <a:lnTo>
                                <a:pt x="266" y="371"/>
                              </a:lnTo>
                              <a:lnTo>
                                <a:pt x="257" y="366"/>
                              </a:lnTo>
                              <a:lnTo>
                                <a:pt x="244" y="360"/>
                              </a:lnTo>
                              <a:lnTo>
                                <a:pt x="228" y="353"/>
                              </a:lnTo>
                              <a:lnTo>
                                <a:pt x="209" y="345"/>
                              </a:lnTo>
                              <a:lnTo>
                                <a:pt x="189" y="336"/>
                              </a:lnTo>
                              <a:lnTo>
                                <a:pt x="166" y="327"/>
                              </a:lnTo>
                              <a:lnTo>
                                <a:pt x="143" y="318"/>
                              </a:lnTo>
                              <a:lnTo>
                                <a:pt x="119" y="311"/>
                              </a:lnTo>
                              <a:lnTo>
                                <a:pt x="96" y="304"/>
                              </a:lnTo>
                              <a:lnTo>
                                <a:pt x="74" y="299"/>
                              </a:lnTo>
                              <a:lnTo>
                                <a:pt x="53" y="295"/>
                              </a:lnTo>
                              <a:lnTo>
                                <a:pt x="35" y="294"/>
                              </a:lnTo>
                              <a:lnTo>
                                <a:pt x="19" y="296"/>
                              </a:lnTo>
                              <a:lnTo>
                                <a:pt x="9" y="3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58"/>
                      <wps:cNvSpPr>
                        <a:spLocks/>
                      </wps:cNvSpPr>
                      <wps:spPr bwMode="auto">
                        <a:xfrm>
                          <a:off x="288" y="15360"/>
                          <a:ext cx="332" cy="379"/>
                        </a:xfrm>
                        <a:custGeom>
                          <a:avLst/>
                          <a:gdLst>
                            <a:gd name="T0" fmla="+- 0 377 288"/>
                            <a:gd name="T1" fmla="*/ T0 w 332"/>
                            <a:gd name="T2" fmla="+- 0 15364 15360"/>
                            <a:gd name="T3" fmla="*/ 15364 h 379"/>
                            <a:gd name="T4" fmla="+- 0 614 288"/>
                            <a:gd name="T5" fmla="*/ T4 w 332"/>
                            <a:gd name="T6" fmla="+- 0 15424 15360"/>
                            <a:gd name="T7" fmla="*/ 15424 h 379"/>
                            <a:gd name="T8" fmla="+- 0 618 288"/>
                            <a:gd name="T9" fmla="*/ T8 w 332"/>
                            <a:gd name="T10" fmla="+- 0 15422 15360"/>
                            <a:gd name="T11" fmla="*/ 15422 h 379"/>
                            <a:gd name="T12" fmla="+- 0 375 288"/>
                            <a:gd name="T13" fmla="*/ T12 w 332"/>
                            <a:gd name="T14" fmla="+- 0 15361 15360"/>
                            <a:gd name="T15" fmla="*/ 15361 h 379"/>
                            <a:gd name="T16" fmla="+- 0 374 288"/>
                            <a:gd name="T17" fmla="*/ T16 w 332"/>
                            <a:gd name="T18" fmla="+- 0 15366 15360"/>
                            <a:gd name="T19" fmla="*/ 15366 h 379"/>
                            <a:gd name="T20" fmla="+- 0 377 288"/>
                            <a:gd name="T21" fmla="*/ T20 w 332"/>
                            <a:gd name="T22" fmla="+- 0 15364 15360"/>
                            <a:gd name="T23" fmla="*/ 15364 h 3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332" h="379">
                              <a:moveTo>
                                <a:pt x="89" y="4"/>
                              </a:moveTo>
                              <a:lnTo>
                                <a:pt x="326" y="64"/>
                              </a:lnTo>
                              <a:lnTo>
                                <a:pt x="330" y="62"/>
                              </a:lnTo>
                              <a:lnTo>
                                <a:pt x="87" y="1"/>
                              </a:lnTo>
                              <a:lnTo>
                                <a:pt x="86" y="6"/>
                              </a:lnTo>
                              <a:lnTo>
                                <a:pt x="8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57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369 322"/>
                            <a:gd name="T1" fmla="*/ T0 w 280"/>
                            <a:gd name="T2" fmla="+- 0 15611 15421"/>
                            <a:gd name="T3" fmla="*/ 15611 h 241"/>
                            <a:gd name="T4" fmla="+- 0 368 322"/>
                            <a:gd name="T5" fmla="*/ T4 w 280"/>
                            <a:gd name="T6" fmla="+- 0 15608 15421"/>
                            <a:gd name="T7" fmla="*/ 15608 h 241"/>
                            <a:gd name="T8" fmla="+- 0 366 322"/>
                            <a:gd name="T9" fmla="*/ T8 w 280"/>
                            <a:gd name="T10" fmla="+- 0 15612 15421"/>
                            <a:gd name="T11" fmla="*/ 15612 h 241"/>
                            <a:gd name="T12" fmla="+- 0 332 322"/>
                            <a:gd name="T13" fmla="*/ T12 w 280"/>
                            <a:gd name="T14" fmla="+- 0 15649 15421"/>
                            <a:gd name="T15" fmla="*/ 15649 h 241"/>
                            <a:gd name="T16" fmla="+- 0 327 322"/>
                            <a:gd name="T17" fmla="*/ T16 w 280"/>
                            <a:gd name="T18" fmla="+- 0 15656 15421"/>
                            <a:gd name="T19" fmla="*/ 15656 h 241"/>
                            <a:gd name="T20" fmla="+- 0 326 322"/>
                            <a:gd name="T21" fmla="*/ T20 w 280"/>
                            <a:gd name="T22" fmla="+- 0 15661 15421"/>
                            <a:gd name="T23" fmla="*/ 15661 h 241"/>
                            <a:gd name="T24" fmla="+- 0 336 322"/>
                            <a:gd name="T25" fmla="*/ T24 w 280"/>
                            <a:gd name="T26" fmla="+- 0 15656 15421"/>
                            <a:gd name="T27" fmla="*/ 15656 h 241"/>
                            <a:gd name="T28" fmla="+- 0 379 322"/>
                            <a:gd name="T29" fmla="*/ T28 w 280"/>
                            <a:gd name="T30" fmla="+- 0 15629 15421"/>
                            <a:gd name="T31" fmla="*/ 15629 h 241"/>
                            <a:gd name="T32" fmla="+- 0 383 322"/>
                            <a:gd name="T33" fmla="*/ T32 w 280"/>
                            <a:gd name="T34" fmla="+- 0 15626 15421"/>
                            <a:gd name="T35" fmla="*/ 15626 h 241"/>
                            <a:gd name="T36" fmla="+- 0 410 322"/>
                            <a:gd name="T37" fmla="*/ T36 w 280"/>
                            <a:gd name="T38" fmla="+- 0 15606 15421"/>
                            <a:gd name="T39" fmla="*/ 15606 h 241"/>
                            <a:gd name="T40" fmla="+- 0 450 322"/>
                            <a:gd name="T41" fmla="*/ T40 w 280"/>
                            <a:gd name="T42" fmla="+- 0 15571 15421"/>
                            <a:gd name="T43" fmla="*/ 15571 h 241"/>
                            <a:gd name="T44" fmla="+- 0 483 322"/>
                            <a:gd name="T45" fmla="*/ T44 w 280"/>
                            <a:gd name="T46" fmla="+- 0 15543 15421"/>
                            <a:gd name="T47" fmla="*/ 15543 h 241"/>
                            <a:gd name="T48" fmla="+- 0 490 322"/>
                            <a:gd name="T49" fmla="*/ T48 w 280"/>
                            <a:gd name="T50" fmla="+- 0 15538 15421"/>
                            <a:gd name="T51" fmla="*/ 15538 h 241"/>
                            <a:gd name="T52" fmla="+- 0 498 322"/>
                            <a:gd name="T53" fmla="*/ T52 w 280"/>
                            <a:gd name="T54" fmla="+- 0 15530 15421"/>
                            <a:gd name="T55" fmla="*/ 15530 h 241"/>
                            <a:gd name="T56" fmla="+- 0 511 322"/>
                            <a:gd name="T57" fmla="*/ T56 w 280"/>
                            <a:gd name="T58" fmla="+- 0 15517 15421"/>
                            <a:gd name="T59" fmla="*/ 15517 h 241"/>
                            <a:gd name="T60" fmla="+- 0 516 322"/>
                            <a:gd name="T61" fmla="*/ T60 w 280"/>
                            <a:gd name="T62" fmla="+- 0 15524 15421"/>
                            <a:gd name="T63" fmla="*/ 15524 h 241"/>
                            <a:gd name="T64" fmla="+- 0 521 322"/>
                            <a:gd name="T65" fmla="*/ T64 w 280"/>
                            <a:gd name="T66" fmla="+- 0 15511 15421"/>
                            <a:gd name="T67" fmla="*/ 15511 h 241"/>
                            <a:gd name="T68" fmla="+- 0 543 322"/>
                            <a:gd name="T69" fmla="*/ T68 w 280"/>
                            <a:gd name="T70" fmla="+- 0 15493 15421"/>
                            <a:gd name="T71" fmla="*/ 15493 h 241"/>
                            <a:gd name="T72" fmla="+- 0 576 322"/>
                            <a:gd name="T73" fmla="*/ T72 w 280"/>
                            <a:gd name="T74" fmla="+- 0 15462 15421"/>
                            <a:gd name="T75" fmla="*/ 15462 h 241"/>
                            <a:gd name="T76" fmla="+- 0 595 322"/>
                            <a:gd name="T77" fmla="*/ T76 w 280"/>
                            <a:gd name="T78" fmla="+- 0 15444 15421"/>
                            <a:gd name="T79" fmla="*/ 15444 h 241"/>
                            <a:gd name="T80" fmla="+- 0 602 322"/>
                            <a:gd name="T81" fmla="*/ T80 w 280"/>
                            <a:gd name="T82" fmla="+- 0 15437 15421"/>
                            <a:gd name="T83" fmla="*/ 15437 h 241"/>
                            <a:gd name="T84" fmla="+- 0 589 322"/>
                            <a:gd name="T85" fmla="*/ T84 w 280"/>
                            <a:gd name="T86" fmla="+- 0 15421 15421"/>
                            <a:gd name="T87" fmla="*/ 15421 h 241"/>
                            <a:gd name="T88" fmla="+- 0 585 322"/>
                            <a:gd name="T89" fmla="*/ T88 w 280"/>
                            <a:gd name="T90" fmla="+- 0 15423 15421"/>
                            <a:gd name="T91" fmla="*/ 15423 h 241"/>
                            <a:gd name="T92" fmla="+- 0 572 322"/>
                            <a:gd name="T93" fmla="*/ T92 w 280"/>
                            <a:gd name="T94" fmla="+- 0 15431 15421"/>
                            <a:gd name="T95" fmla="*/ 15431 h 241"/>
                            <a:gd name="T96" fmla="+- 0 533 322"/>
                            <a:gd name="T97" fmla="*/ T96 w 280"/>
                            <a:gd name="T98" fmla="+- 0 15462 15421"/>
                            <a:gd name="T99" fmla="*/ 15462 h 241"/>
                            <a:gd name="T100" fmla="+- 0 494 322"/>
                            <a:gd name="T101" fmla="*/ T100 w 280"/>
                            <a:gd name="T102" fmla="+- 0 15496 15421"/>
                            <a:gd name="T103" fmla="*/ 15496 h 241"/>
                            <a:gd name="T104" fmla="+- 0 480 322"/>
                            <a:gd name="T105" fmla="*/ T104 w 280"/>
                            <a:gd name="T106" fmla="+- 0 15508 15421"/>
                            <a:gd name="T107" fmla="*/ 15508 h 241"/>
                            <a:gd name="T108" fmla="+- 0 483 322"/>
                            <a:gd name="T109" fmla="*/ T108 w 280"/>
                            <a:gd name="T110" fmla="+- 0 15512 15421"/>
                            <a:gd name="T111" fmla="*/ 15512 h 241"/>
                            <a:gd name="T112" fmla="+- 0 481 322"/>
                            <a:gd name="T113" fmla="*/ T112 w 280"/>
                            <a:gd name="T114" fmla="+- 0 15509 15421"/>
                            <a:gd name="T115" fmla="*/ 15509 h 241"/>
                            <a:gd name="T116" fmla="+- 0 473 322"/>
                            <a:gd name="T117" fmla="*/ T116 w 280"/>
                            <a:gd name="T118" fmla="+- 0 15508 15421"/>
                            <a:gd name="T119" fmla="*/ 15508 h 241"/>
                            <a:gd name="T120" fmla="+- 0 472 322"/>
                            <a:gd name="T121" fmla="*/ T120 w 280"/>
                            <a:gd name="T122" fmla="+- 0 15516 15421"/>
                            <a:gd name="T123" fmla="*/ 15516 h 241"/>
                            <a:gd name="T124" fmla="+- 0 439 322"/>
                            <a:gd name="T125" fmla="*/ T124 w 280"/>
                            <a:gd name="T126" fmla="+- 0 15543 15421"/>
                            <a:gd name="T127" fmla="*/ 15543 h 241"/>
                            <a:gd name="T128" fmla="+- 0 400 322"/>
                            <a:gd name="T129" fmla="*/ T128 w 280"/>
                            <a:gd name="T130" fmla="+- 0 15578 15421"/>
                            <a:gd name="T131" fmla="*/ 15578 h 241"/>
                            <a:gd name="T132" fmla="+- 0 372 322"/>
                            <a:gd name="T133" fmla="*/ T132 w 280"/>
                            <a:gd name="T134" fmla="+- 0 15605 15421"/>
                            <a:gd name="T135" fmla="*/ 15605 h 241"/>
                            <a:gd name="T136" fmla="+- 0 369 322"/>
                            <a:gd name="T137" fmla="*/ T136 w 280"/>
                            <a:gd name="T138" fmla="+- 0 15610 15421"/>
                            <a:gd name="T139" fmla="*/ 15610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47" y="189"/>
                              </a:moveTo>
                              <a:lnTo>
                                <a:pt x="47" y="190"/>
                              </a:lnTo>
                              <a:lnTo>
                                <a:pt x="47" y="188"/>
                              </a:lnTo>
                              <a:lnTo>
                                <a:pt x="46" y="187"/>
                              </a:lnTo>
                              <a:lnTo>
                                <a:pt x="44" y="190"/>
                              </a:lnTo>
                              <a:lnTo>
                                <a:pt x="44" y="191"/>
                              </a:lnTo>
                              <a:lnTo>
                                <a:pt x="10" y="229"/>
                              </a:lnTo>
                              <a:lnTo>
                                <a:pt x="10" y="228"/>
                              </a:lnTo>
                              <a:lnTo>
                                <a:pt x="10" y="229"/>
                              </a:lnTo>
                              <a:lnTo>
                                <a:pt x="5" y="235"/>
                              </a:lnTo>
                              <a:lnTo>
                                <a:pt x="0" y="240"/>
                              </a:lnTo>
                              <a:lnTo>
                                <a:pt x="4" y="240"/>
                              </a:lnTo>
                              <a:lnTo>
                                <a:pt x="8" y="238"/>
                              </a:lnTo>
                              <a:lnTo>
                                <a:pt x="14" y="235"/>
                              </a:lnTo>
                              <a:lnTo>
                                <a:pt x="15" y="234"/>
                              </a:lnTo>
                              <a:lnTo>
                                <a:pt x="57" y="208"/>
                              </a:lnTo>
                              <a:lnTo>
                                <a:pt x="58" y="208"/>
                              </a:lnTo>
                              <a:lnTo>
                                <a:pt x="61" y="205"/>
                              </a:lnTo>
                              <a:lnTo>
                                <a:pt x="72" y="198"/>
                              </a:lnTo>
                              <a:lnTo>
                                <a:pt x="88" y="185"/>
                              </a:lnTo>
                              <a:lnTo>
                                <a:pt x="108" y="168"/>
                              </a:lnTo>
                              <a:lnTo>
                                <a:pt x="128" y="150"/>
                              </a:lnTo>
                              <a:lnTo>
                                <a:pt x="147" y="134"/>
                              </a:lnTo>
                              <a:lnTo>
                                <a:pt x="161" y="122"/>
                              </a:lnTo>
                              <a:lnTo>
                                <a:pt x="167" y="116"/>
                              </a:lnTo>
                              <a:lnTo>
                                <a:pt x="168" y="117"/>
                              </a:lnTo>
                              <a:lnTo>
                                <a:pt x="175" y="116"/>
                              </a:lnTo>
                              <a:lnTo>
                                <a:pt x="176" y="109"/>
                              </a:lnTo>
                              <a:lnTo>
                                <a:pt x="175" y="109"/>
                              </a:lnTo>
                              <a:lnTo>
                                <a:pt x="189" y="96"/>
                              </a:lnTo>
                              <a:lnTo>
                                <a:pt x="190" y="97"/>
                              </a:lnTo>
                              <a:lnTo>
                                <a:pt x="194" y="103"/>
                              </a:lnTo>
                              <a:lnTo>
                                <a:pt x="202" y="109"/>
                              </a:lnTo>
                              <a:lnTo>
                                <a:pt x="199" y="90"/>
                              </a:lnTo>
                              <a:lnTo>
                                <a:pt x="201" y="89"/>
                              </a:lnTo>
                              <a:lnTo>
                                <a:pt x="221" y="72"/>
                              </a:lnTo>
                              <a:lnTo>
                                <a:pt x="239" y="55"/>
                              </a:lnTo>
                              <a:lnTo>
                                <a:pt x="254" y="41"/>
                              </a:lnTo>
                              <a:lnTo>
                                <a:pt x="266" y="30"/>
                              </a:lnTo>
                              <a:lnTo>
                                <a:pt x="273" y="23"/>
                              </a:lnTo>
                              <a:lnTo>
                                <a:pt x="276" y="20"/>
                              </a:lnTo>
                              <a:lnTo>
                                <a:pt x="280" y="16"/>
                              </a:lnTo>
                              <a:lnTo>
                                <a:pt x="277" y="7"/>
                              </a:lnTo>
                              <a:lnTo>
                                <a:pt x="267" y="0"/>
                              </a:lnTo>
                              <a:lnTo>
                                <a:pt x="266" y="0"/>
                              </a:lnTo>
                              <a:lnTo>
                                <a:pt x="263" y="2"/>
                              </a:lnTo>
                              <a:lnTo>
                                <a:pt x="261" y="2"/>
                              </a:lnTo>
                              <a:lnTo>
                                <a:pt x="250" y="10"/>
                              </a:lnTo>
                              <a:lnTo>
                                <a:pt x="232" y="24"/>
                              </a:lnTo>
                              <a:lnTo>
                                <a:pt x="211" y="41"/>
                              </a:lnTo>
                              <a:lnTo>
                                <a:pt x="190" y="59"/>
                              </a:lnTo>
                              <a:lnTo>
                                <a:pt x="172" y="75"/>
                              </a:lnTo>
                              <a:lnTo>
                                <a:pt x="161" y="85"/>
                              </a:lnTo>
                              <a:lnTo>
                                <a:pt x="158" y="87"/>
                              </a:lnTo>
                              <a:lnTo>
                                <a:pt x="159" y="89"/>
                              </a:lnTo>
                              <a:lnTo>
                                <a:pt x="161" y="91"/>
                              </a:lnTo>
                              <a:lnTo>
                                <a:pt x="160" y="89"/>
                              </a:lnTo>
                              <a:lnTo>
                                <a:pt x="159" y="88"/>
                              </a:lnTo>
                              <a:lnTo>
                                <a:pt x="157" y="87"/>
                              </a:lnTo>
                              <a:lnTo>
                                <a:pt x="151" y="87"/>
                              </a:lnTo>
                              <a:lnTo>
                                <a:pt x="149" y="94"/>
                              </a:lnTo>
                              <a:lnTo>
                                <a:pt x="150" y="95"/>
                              </a:lnTo>
                              <a:lnTo>
                                <a:pt x="135" y="106"/>
                              </a:lnTo>
                              <a:lnTo>
                                <a:pt x="117" y="122"/>
                              </a:lnTo>
                              <a:lnTo>
                                <a:pt x="97" y="140"/>
                              </a:lnTo>
                              <a:lnTo>
                                <a:pt x="78" y="157"/>
                              </a:lnTo>
                              <a:lnTo>
                                <a:pt x="61" y="173"/>
                              </a:lnTo>
                              <a:lnTo>
                                <a:pt x="50" y="184"/>
                              </a:lnTo>
                              <a:lnTo>
                                <a:pt x="47" y="187"/>
                              </a:lnTo>
                              <a:lnTo>
                                <a:pt x="47" y="1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56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602 322"/>
                            <a:gd name="T1" fmla="*/ T0 w 280"/>
                            <a:gd name="T2" fmla="+- 0 15444 15421"/>
                            <a:gd name="T3" fmla="*/ 15444 h 241"/>
                            <a:gd name="T4" fmla="+- 0 602 322"/>
                            <a:gd name="T5" fmla="*/ T4 w 280"/>
                            <a:gd name="T6" fmla="+- 0 15440 15421"/>
                            <a:gd name="T7" fmla="*/ 15440 h 241"/>
                            <a:gd name="T8" fmla="+- 0 598 322"/>
                            <a:gd name="T9" fmla="*/ T8 w 280"/>
                            <a:gd name="T10" fmla="+- 0 15441 15421"/>
                            <a:gd name="T11" fmla="*/ 15441 h 241"/>
                            <a:gd name="T12" fmla="+- 0 593 322"/>
                            <a:gd name="T13" fmla="*/ T12 w 280"/>
                            <a:gd name="T14" fmla="+- 0 15451 15421"/>
                            <a:gd name="T15" fmla="*/ 15451 h 241"/>
                            <a:gd name="T16" fmla="+- 0 587 322"/>
                            <a:gd name="T17" fmla="*/ T16 w 280"/>
                            <a:gd name="T18" fmla="+- 0 15459 15421"/>
                            <a:gd name="T19" fmla="*/ 15459 h 241"/>
                            <a:gd name="T20" fmla="+- 0 575 322"/>
                            <a:gd name="T21" fmla="*/ T20 w 280"/>
                            <a:gd name="T22" fmla="+- 0 15470 15421"/>
                            <a:gd name="T23" fmla="*/ 15470 h 241"/>
                            <a:gd name="T24" fmla="+- 0 555 322"/>
                            <a:gd name="T25" fmla="*/ T24 w 280"/>
                            <a:gd name="T26" fmla="+- 0 15486 15421"/>
                            <a:gd name="T27" fmla="*/ 15486 h 241"/>
                            <a:gd name="T28" fmla="+- 0 526 322"/>
                            <a:gd name="T29" fmla="*/ T28 w 280"/>
                            <a:gd name="T30" fmla="+- 0 15508 15421"/>
                            <a:gd name="T31" fmla="*/ 15508 h 241"/>
                            <a:gd name="T32" fmla="+- 0 523 322"/>
                            <a:gd name="T33" fmla="*/ T32 w 280"/>
                            <a:gd name="T34" fmla="+- 0 15510 15421"/>
                            <a:gd name="T35" fmla="*/ 15510 h 241"/>
                            <a:gd name="T36" fmla="+- 0 521 322"/>
                            <a:gd name="T37" fmla="*/ T36 w 280"/>
                            <a:gd name="T38" fmla="+- 0 15511 15421"/>
                            <a:gd name="T39" fmla="*/ 15511 h 241"/>
                            <a:gd name="T40" fmla="+- 0 524 322"/>
                            <a:gd name="T41" fmla="*/ T40 w 280"/>
                            <a:gd name="T42" fmla="+- 0 15530 15421"/>
                            <a:gd name="T43" fmla="*/ 15530 h 241"/>
                            <a:gd name="T44" fmla="+- 0 527 322"/>
                            <a:gd name="T45" fmla="*/ T44 w 280"/>
                            <a:gd name="T46" fmla="+- 0 15511 15421"/>
                            <a:gd name="T47" fmla="*/ 15511 h 241"/>
                            <a:gd name="T48" fmla="+- 0 586 322"/>
                            <a:gd name="T49" fmla="*/ T48 w 280"/>
                            <a:gd name="T50" fmla="+- 0 15468 15421"/>
                            <a:gd name="T51" fmla="*/ 15468 h 241"/>
                            <a:gd name="T52" fmla="+- 0 602 322"/>
                            <a:gd name="T53" fmla="*/ T52 w 280"/>
                            <a:gd name="T54" fmla="+- 0 15444 15421"/>
                            <a:gd name="T55" fmla="*/ 15444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280" y="23"/>
                              </a:moveTo>
                              <a:lnTo>
                                <a:pt x="280" y="19"/>
                              </a:lnTo>
                              <a:lnTo>
                                <a:pt x="276" y="20"/>
                              </a:lnTo>
                              <a:lnTo>
                                <a:pt x="271" y="30"/>
                              </a:lnTo>
                              <a:lnTo>
                                <a:pt x="265" y="38"/>
                              </a:lnTo>
                              <a:lnTo>
                                <a:pt x="253" y="49"/>
                              </a:lnTo>
                              <a:lnTo>
                                <a:pt x="233" y="65"/>
                              </a:lnTo>
                              <a:lnTo>
                                <a:pt x="204" y="87"/>
                              </a:lnTo>
                              <a:lnTo>
                                <a:pt x="201" y="89"/>
                              </a:lnTo>
                              <a:lnTo>
                                <a:pt x="199" y="90"/>
                              </a:lnTo>
                              <a:lnTo>
                                <a:pt x="202" y="109"/>
                              </a:lnTo>
                              <a:lnTo>
                                <a:pt x="205" y="90"/>
                              </a:lnTo>
                              <a:lnTo>
                                <a:pt x="264" y="47"/>
                              </a:lnTo>
                              <a:lnTo>
                                <a:pt x="28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55"/>
                      <wps:cNvSpPr>
                        <a:spLocks/>
                      </wps:cNvSpPr>
                      <wps:spPr bwMode="auto">
                        <a:xfrm>
                          <a:off x="322" y="15421"/>
                          <a:ext cx="280" cy="241"/>
                        </a:xfrm>
                        <a:custGeom>
                          <a:avLst/>
                          <a:gdLst>
                            <a:gd name="T0" fmla="+- 0 512 322"/>
                            <a:gd name="T1" fmla="*/ T0 w 280"/>
                            <a:gd name="T2" fmla="+- 0 15518 15421"/>
                            <a:gd name="T3" fmla="*/ 15518 h 241"/>
                            <a:gd name="T4" fmla="+- 0 511 322"/>
                            <a:gd name="T5" fmla="*/ T4 w 280"/>
                            <a:gd name="T6" fmla="+- 0 15517 15421"/>
                            <a:gd name="T7" fmla="*/ 15517 h 241"/>
                            <a:gd name="T8" fmla="+- 0 497 322"/>
                            <a:gd name="T9" fmla="*/ T8 w 280"/>
                            <a:gd name="T10" fmla="+- 0 15530 15421"/>
                            <a:gd name="T11" fmla="*/ 15530 h 241"/>
                            <a:gd name="T12" fmla="+- 0 512 322"/>
                            <a:gd name="T13" fmla="*/ T12 w 280"/>
                            <a:gd name="T14" fmla="+- 0 15518 15421"/>
                            <a:gd name="T15" fmla="*/ 15518 h 24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80" h="241">
                              <a:moveTo>
                                <a:pt x="190" y="97"/>
                              </a:moveTo>
                              <a:lnTo>
                                <a:pt x="189" y="96"/>
                              </a:lnTo>
                              <a:lnTo>
                                <a:pt x="175" y="109"/>
                              </a:lnTo>
                              <a:lnTo>
                                <a:pt x="190" y="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1939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54"/>
                      <wps:cNvSpPr>
                        <a:spLocks/>
                      </wps:cNvSpPr>
                      <wps:spPr bwMode="auto">
                        <a:xfrm>
                          <a:off x="296" y="15489"/>
                          <a:ext cx="47" cy="174"/>
                        </a:xfrm>
                        <a:custGeom>
                          <a:avLst/>
                          <a:gdLst>
                            <a:gd name="T0" fmla="+- 0 344 296"/>
                            <a:gd name="T1" fmla="*/ T0 w 47"/>
                            <a:gd name="T2" fmla="+- 0 15489 15489"/>
                            <a:gd name="T3" fmla="*/ 15489 h 174"/>
                            <a:gd name="T4" fmla="+- 0 296 296"/>
                            <a:gd name="T5" fmla="*/ T4 w 47"/>
                            <a:gd name="T6" fmla="+- 0 15664 15489"/>
                            <a:gd name="T7" fmla="*/ 15664 h 174"/>
                            <a:gd name="T8" fmla="+- 0 305 296"/>
                            <a:gd name="T9" fmla="*/ T8 w 47"/>
                            <a:gd name="T10" fmla="+- 0 15654 15489"/>
                            <a:gd name="T11" fmla="*/ 15654 h 174"/>
                            <a:gd name="T12" fmla="+- 0 322 296"/>
                            <a:gd name="T13" fmla="*/ T12 w 47"/>
                            <a:gd name="T14" fmla="+- 0 15656 15489"/>
                            <a:gd name="T15" fmla="*/ 15656 h 174"/>
                            <a:gd name="T16" fmla="+- 0 344 296"/>
                            <a:gd name="T17" fmla="*/ T16 w 47"/>
                            <a:gd name="T18" fmla="+- 0 15489 15489"/>
                            <a:gd name="T19" fmla="*/ 15489 h 1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47" h="174">
                              <a:moveTo>
                                <a:pt x="48" y="0"/>
                              </a:moveTo>
                              <a:lnTo>
                                <a:pt x="0" y="175"/>
                              </a:lnTo>
                              <a:lnTo>
                                <a:pt x="9" y="165"/>
                              </a:lnTo>
                              <a:lnTo>
                                <a:pt x="26" y="167"/>
                              </a:lnTo>
                              <a:lnTo>
                                <a:pt x="4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53"/>
                      <wps:cNvSpPr>
                        <a:spLocks/>
                      </wps:cNvSpPr>
                      <wps:spPr bwMode="auto">
                        <a:xfrm>
                          <a:off x="542" y="15425"/>
                          <a:ext cx="75" cy="310"/>
                        </a:xfrm>
                        <a:custGeom>
                          <a:avLst/>
                          <a:gdLst>
                            <a:gd name="T0" fmla="+- 0 617 542"/>
                            <a:gd name="T1" fmla="*/ T0 w 75"/>
                            <a:gd name="T2" fmla="+- 0 15425 15425"/>
                            <a:gd name="T3" fmla="*/ 15425 h 310"/>
                            <a:gd name="T4" fmla="+- 0 542 542"/>
                            <a:gd name="T5" fmla="*/ T4 w 75"/>
                            <a:gd name="T6" fmla="+- 0 15728 15425"/>
                            <a:gd name="T7" fmla="*/ 15728 h 310"/>
                            <a:gd name="T8" fmla="+- 0 557 542"/>
                            <a:gd name="T9" fmla="*/ T8 w 75"/>
                            <a:gd name="T10" fmla="+- 0 15735 15425"/>
                            <a:gd name="T11" fmla="*/ 15735 h 310"/>
                            <a:gd name="T12" fmla="+- 0 617 542"/>
                            <a:gd name="T13" fmla="*/ T12 w 75"/>
                            <a:gd name="T14" fmla="+- 0 15425 15425"/>
                            <a:gd name="T15" fmla="*/ 15425 h 3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" h="310">
                              <a:moveTo>
                                <a:pt x="75" y="0"/>
                              </a:moveTo>
                              <a:lnTo>
                                <a:pt x="0" y="303"/>
                              </a:lnTo>
                              <a:lnTo>
                                <a:pt x="15" y="310"/>
                              </a:lnTo>
                              <a:lnTo>
                                <a:pt x="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EC0C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3" y="15600"/>
                          <a:ext cx="51" cy="4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" name="Freeform 51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0 331"/>
                            <a:gd name="T1" fmla="*/ T0 w 51"/>
                            <a:gd name="T2" fmla="+- 0 15601 15597"/>
                            <a:gd name="T3" fmla="*/ 15601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69 331"/>
                            <a:gd name="T9" fmla="*/ T8 w 51"/>
                            <a:gd name="T10" fmla="+- 0 15597 15597"/>
                            <a:gd name="T11" fmla="*/ 15597 h 51"/>
                            <a:gd name="T12" fmla="+- 0 368 331"/>
                            <a:gd name="T13" fmla="*/ T12 w 51"/>
                            <a:gd name="T14" fmla="+- 0 15599 15597"/>
                            <a:gd name="T15" fmla="*/ 15599 h 51"/>
                            <a:gd name="T16" fmla="+- 0 368 331"/>
                            <a:gd name="T17" fmla="*/ T16 w 51"/>
                            <a:gd name="T18" fmla="+- 0 15600 15597"/>
                            <a:gd name="T19" fmla="*/ 15600 h 51"/>
                            <a:gd name="T20" fmla="+- 0 370 331"/>
                            <a:gd name="T21" fmla="*/ T20 w 51"/>
                            <a:gd name="T22" fmla="+- 0 15601 15597"/>
                            <a:gd name="T23" fmla="*/ 15601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9" y="4"/>
                              </a:moveTo>
                              <a:lnTo>
                                <a:pt x="39" y="2"/>
                              </a:lnTo>
                              <a:lnTo>
                                <a:pt x="38" y="0"/>
                              </a:lnTo>
                              <a:lnTo>
                                <a:pt x="37" y="2"/>
                              </a:lnTo>
                              <a:lnTo>
                                <a:pt x="37" y="3"/>
                              </a:lnTo>
                              <a:lnTo>
                                <a:pt x="39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50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84 331"/>
                            <a:gd name="T1" fmla="*/ T0 w 51"/>
                            <a:gd name="T2" fmla="+- 0 15618 15597"/>
                            <a:gd name="T3" fmla="*/ 15618 h 51"/>
                            <a:gd name="T4" fmla="+- 0 386 331"/>
                            <a:gd name="T5" fmla="*/ T4 w 51"/>
                            <a:gd name="T6" fmla="+- 0 15617 15597"/>
                            <a:gd name="T7" fmla="*/ 15617 h 51"/>
                            <a:gd name="T8" fmla="+- 0 384 331"/>
                            <a:gd name="T9" fmla="*/ T8 w 51"/>
                            <a:gd name="T10" fmla="+- 0 15615 15597"/>
                            <a:gd name="T11" fmla="*/ 15615 h 51"/>
                            <a:gd name="T12" fmla="+- 0 383 331"/>
                            <a:gd name="T13" fmla="*/ T12 w 51"/>
                            <a:gd name="T14" fmla="+- 0 15618 15597"/>
                            <a:gd name="T15" fmla="*/ 15618 h 51"/>
                            <a:gd name="T16" fmla="+- 0 338 331"/>
                            <a:gd name="T17" fmla="*/ T16 w 51"/>
                            <a:gd name="T18" fmla="+- 0 15648 15597"/>
                            <a:gd name="T19" fmla="*/ 15648 h 51"/>
                            <a:gd name="T20" fmla="+- 0 384 331"/>
                            <a:gd name="T21" fmla="*/ T20 w 51"/>
                            <a:gd name="T22" fmla="+- 0 15618 15597"/>
                            <a:gd name="T23" fmla="*/ 1561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53" y="21"/>
                              </a:moveTo>
                              <a:lnTo>
                                <a:pt x="55" y="20"/>
                              </a:lnTo>
                              <a:lnTo>
                                <a:pt x="53" y="18"/>
                              </a:lnTo>
                              <a:lnTo>
                                <a:pt x="52" y="21"/>
                              </a:lnTo>
                              <a:lnTo>
                                <a:pt x="7" y="51"/>
                              </a:lnTo>
                              <a:lnTo>
                                <a:pt x="53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49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8 331"/>
                            <a:gd name="T1" fmla="*/ T0 w 51"/>
                            <a:gd name="T2" fmla="+- 0 15645 15597"/>
                            <a:gd name="T3" fmla="*/ 15645 h 51"/>
                            <a:gd name="T4" fmla="+- 0 337 331"/>
                            <a:gd name="T5" fmla="*/ T4 w 51"/>
                            <a:gd name="T6" fmla="+- 0 15645 15597"/>
                            <a:gd name="T7" fmla="*/ 15645 h 51"/>
                            <a:gd name="T8" fmla="+- 0 338 331"/>
                            <a:gd name="T9" fmla="*/ T8 w 51"/>
                            <a:gd name="T10" fmla="+- 0 15648 15597"/>
                            <a:gd name="T11" fmla="*/ 15648 h 51"/>
                            <a:gd name="T12" fmla="+- 0 338 331"/>
                            <a:gd name="T13" fmla="*/ T12 w 51"/>
                            <a:gd name="T14" fmla="+- 0 15648 15597"/>
                            <a:gd name="T15" fmla="*/ 15648 h 51"/>
                            <a:gd name="T16" fmla="+- 0 338 331"/>
                            <a:gd name="T17" fmla="*/ T16 w 51"/>
                            <a:gd name="T18" fmla="+- 0 15645 15597"/>
                            <a:gd name="T19" fmla="*/ 15645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7" y="48"/>
                              </a:moveTo>
                              <a:lnTo>
                                <a:pt x="6" y="48"/>
                              </a:lnTo>
                              <a:lnTo>
                                <a:pt x="7" y="51"/>
                              </a:lnTo>
                              <a:lnTo>
                                <a:pt x="7" y="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48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34 331"/>
                            <a:gd name="T1" fmla="*/ T0 w 51"/>
                            <a:gd name="T2" fmla="+- 0 15648 15597"/>
                            <a:gd name="T3" fmla="*/ 15648 h 51"/>
                            <a:gd name="T4" fmla="+- 0 334 331"/>
                            <a:gd name="T5" fmla="*/ T4 w 51"/>
                            <a:gd name="T6" fmla="+- 0 15642 15597"/>
                            <a:gd name="T7" fmla="*/ 15642 h 51"/>
                            <a:gd name="T8" fmla="+- 0 332 331"/>
                            <a:gd name="T9" fmla="*/ T8 w 51"/>
                            <a:gd name="T10" fmla="+- 0 15643 15597"/>
                            <a:gd name="T11" fmla="*/ 15643 h 51"/>
                            <a:gd name="T12" fmla="+- 0 334 331"/>
                            <a:gd name="T13" fmla="*/ T12 w 51"/>
                            <a:gd name="T14" fmla="+- 0 15648 15597"/>
                            <a:gd name="T15" fmla="*/ 1564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" y="51"/>
                              </a:moveTo>
                              <a:lnTo>
                                <a:pt x="3" y="45"/>
                              </a:lnTo>
                              <a:lnTo>
                                <a:pt x="1" y="46"/>
                              </a:lnTo>
                              <a:lnTo>
                                <a:pt x="3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47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68 331"/>
                            <a:gd name="T1" fmla="*/ T0 w 51"/>
                            <a:gd name="T2" fmla="+- 0 15599 15597"/>
                            <a:gd name="T3" fmla="*/ 15599 h 51"/>
                            <a:gd name="T4" fmla="+- 0 332 331"/>
                            <a:gd name="T5" fmla="*/ T4 w 51"/>
                            <a:gd name="T6" fmla="+- 0 15641 15597"/>
                            <a:gd name="T7" fmla="*/ 15641 h 51"/>
                            <a:gd name="T8" fmla="+- 0 331 331"/>
                            <a:gd name="T9" fmla="*/ T8 w 51"/>
                            <a:gd name="T10" fmla="+- 0 15642 15597"/>
                            <a:gd name="T11" fmla="*/ 15642 h 51"/>
                            <a:gd name="T12" fmla="+- 0 332 331"/>
                            <a:gd name="T13" fmla="*/ T12 w 51"/>
                            <a:gd name="T14" fmla="+- 0 15643 15597"/>
                            <a:gd name="T15" fmla="*/ 15643 h 51"/>
                            <a:gd name="T16" fmla="+- 0 334 331"/>
                            <a:gd name="T17" fmla="*/ T16 w 51"/>
                            <a:gd name="T18" fmla="+- 0 15642 15597"/>
                            <a:gd name="T19" fmla="*/ 15642 h 51"/>
                            <a:gd name="T20" fmla="+- 0 334 331"/>
                            <a:gd name="T21" fmla="*/ T20 w 51"/>
                            <a:gd name="T22" fmla="+- 0 15648 15597"/>
                            <a:gd name="T23" fmla="*/ 15648 h 51"/>
                            <a:gd name="T24" fmla="+- 0 338 331"/>
                            <a:gd name="T25" fmla="*/ T24 w 51"/>
                            <a:gd name="T26" fmla="+- 0 15648 15597"/>
                            <a:gd name="T27" fmla="*/ 15648 h 51"/>
                            <a:gd name="T28" fmla="+- 0 337 331"/>
                            <a:gd name="T29" fmla="*/ T28 w 51"/>
                            <a:gd name="T30" fmla="+- 0 15645 15597"/>
                            <a:gd name="T31" fmla="*/ 15645 h 51"/>
                            <a:gd name="T32" fmla="+- 0 338 331"/>
                            <a:gd name="T33" fmla="*/ T32 w 51"/>
                            <a:gd name="T34" fmla="+- 0 15645 15597"/>
                            <a:gd name="T35" fmla="*/ 15645 h 51"/>
                            <a:gd name="T36" fmla="+- 0 338 331"/>
                            <a:gd name="T37" fmla="*/ T36 w 51"/>
                            <a:gd name="T38" fmla="+- 0 15648 15597"/>
                            <a:gd name="T39" fmla="*/ 15648 h 51"/>
                            <a:gd name="T40" fmla="+- 0 383 331"/>
                            <a:gd name="T41" fmla="*/ T40 w 51"/>
                            <a:gd name="T42" fmla="+- 0 15618 15597"/>
                            <a:gd name="T43" fmla="*/ 15618 h 51"/>
                            <a:gd name="T44" fmla="+- 0 384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  <a:gd name="T52" fmla="+- 0 383 331"/>
                            <a:gd name="T53" fmla="*/ T52 w 51"/>
                            <a:gd name="T54" fmla="+- 0 15615 15597"/>
                            <a:gd name="T55" fmla="*/ 15615 h 51"/>
                            <a:gd name="T56" fmla="+- 0 382 331"/>
                            <a:gd name="T57" fmla="*/ T56 w 51"/>
                            <a:gd name="T58" fmla="+- 0 15617 15597"/>
                            <a:gd name="T59" fmla="*/ 15617 h 51"/>
                            <a:gd name="T60" fmla="+- 0 381 331"/>
                            <a:gd name="T61" fmla="*/ T60 w 51"/>
                            <a:gd name="T62" fmla="+- 0 15617 15597"/>
                            <a:gd name="T63" fmla="*/ 15617 h 51"/>
                            <a:gd name="T64" fmla="+- 0 337 331"/>
                            <a:gd name="T65" fmla="*/ T64 w 51"/>
                            <a:gd name="T66" fmla="+- 0 15645 15597"/>
                            <a:gd name="T67" fmla="*/ 15645 h 51"/>
                            <a:gd name="T68" fmla="+- 0 336 331"/>
                            <a:gd name="T69" fmla="*/ T68 w 51"/>
                            <a:gd name="T70" fmla="+- 0 15645 15597"/>
                            <a:gd name="T71" fmla="*/ 15645 h 51"/>
                            <a:gd name="T72" fmla="+- 0 335 331"/>
                            <a:gd name="T73" fmla="*/ T72 w 51"/>
                            <a:gd name="T74" fmla="+- 0 15642 15597"/>
                            <a:gd name="T75" fmla="*/ 15642 h 51"/>
                            <a:gd name="T76" fmla="+- 0 334 331"/>
                            <a:gd name="T77" fmla="*/ T76 w 51"/>
                            <a:gd name="T78" fmla="+- 0 15642 15597"/>
                            <a:gd name="T79" fmla="*/ 15642 h 51"/>
                            <a:gd name="T80" fmla="+- 0 334 331"/>
                            <a:gd name="T81" fmla="*/ T80 w 51"/>
                            <a:gd name="T82" fmla="+- 0 15641 15597"/>
                            <a:gd name="T83" fmla="*/ 15641 h 51"/>
                            <a:gd name="T84" fmla="+- 0 368 331"/>
                            <a:gd name="T85" fmla="*/ T84 w 51"/>
                            <a:gd name="T86" fmla="+- 0 15599 15597"/>
                            <a:gd name="T87" fmla="*/ 15599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37" y="2"/>
                              </a:moveTo>
                              <a:lnTo>
                                <a:pt x="1" y="44"/>
                              </a:lnTo>
                              <a:lnTo>
                                <a:pt x="0" y="45"/>
                              </a:lnTo>
                              <a:lnTo>
                                <a:pt x="1" y="46"/>
                              </a:lnTo>
                              <a:lnTo>
                                <a:pt x="3" y="45"/>
                              </a:lnTo>
                              <a:lnTo>
                                <a:pt x="3" y="51"/>
                              </a:lnTo>
                              <a:lnTo>
                                <a:pt x="7" y="51"/>
                              </a:lnTo>
                              <a:lnTo>
                                <a:pt x="6" y="48"/>
                              </a:lnTo>
                              <a:lnTo>
                                <a:pt x="7" y="48"/>
                              </a:lnTo>
                              <a:lnTo>
                                <a:pt x="7" y="51"/>
                              </a:lnTo>
                              <a:lnTo>
                                <a:pt x="52" y="21"/>
                              </a:lnTo>
                              <a:lnTo>
                                <a:pt x="53" y="18"/>
                              </a:lnTo>
                              <a:lnTo>
                                <a:pt x="41" y="11"/>
                              </a:lnTo>
                              <a:lnTo>
                                <a:pt x="52" y="18"/>
                              </a:lnTo>
                              <a:lnTo>
                                <a:pt x="51" y="20"/>
                              </a:lnTo>
                              <a:lnTo>
                                <a:pt x="50" y="20"/>
                              </a:lnTo>
                              <a:lnTo>
                                <a:pt x="6" y="48"/>
                              </a:lnTo>
                              <a:lnTo>
                                <a:pt x="5" y="48"/>
                              </a:lnTo>
                              <a:lnTo>
                                <a:pt x="4" y="45"/>
                              </a:lnTo>
                              <a:lnTo>
                                <a:pt x="3" y="45"/>
                              </a:lnTo>
                              <a:lnTo>
                                <a:pt x="3" y="44"/>
                              </a:lnTo>
                              <a:lnTo>
                                <a:pt x="3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46"/>
                      <wps:cNvSpPr>
                        <a:spLocks/>
                      </wps:cNvSpPr>
                      <wps:spPr bwMode="auto">
                        <a:xfrm>
                          <a:off x="331" y="15597"/>
                          <a:ext cx="51" cy="51"/>
                        </a:xfrm>
                        <a:custGeom>
                          <a:avLst/>
                          <a:gdLst>
                            <a:gd name="T0" fmla="+- 0 372 331"/>
                            <a:gd name="T1" fmla="*/ T0 w 51"/>
                            <a:gd name="T2" fmla="+- 0 15608 15597"/>
                            <a:gd name="T3" fmla="*/ 15608 h 51"/>
                            <a:gd name="T4" fmla="+- 0 370 331"/>
                            <a:gd name="T5" fmla="*/ T4 w 51"/>
                            <a:gd name="T6" fmla="+- 0 15599 15597"/>
                            <a:gd name="T7" fmla="*/ 15599 h 51"/>
                            <a:gd name="T8" fmla="+- 0 370 331"/>
                            <a:gd name="T9" fmla="*/ T8 w 51"/>
                            <a:gd name="T10" fmla="+- 0 15601 15597"/>
                            <a:gd name="T11" fmla="*/ 15601 h 51"/>
                            <a:gd name="T12" fmla="+- 0 368 331"/>
                            <a:gd name="T13" fmla="*/ T12 w 51"/>
                            <a:gd name="T14" fmla="+- 0 15600 15597"/>
                            <a:gd name="T15" fmla="*/ 15600 h 51"/>
                            <a:gd name="T16" fmla="+- 0 368 331"/>
                            <a:gd name="T17" fmla="*/ T16 w 51"/>
                            <a:gd name="T18" fmla="+- 0 15599 15597"/>
                            <a:gd name="T19" fmla="*/ 15599 h 51"/>
                            <a:gd name="T20" fmla="+- 0 334 331"/>
                            <a:gd name="T21" fmla="*/ T20 w 51"/>
                            <a:gd name="T22" fmla="+- 0 15641 15597"/>
                            <a:gd name="T23" fmla="*/ 15641 h 51"/>
                            <a:gd name="T24" fmla="+- 0 334 331"/>
                            <a:gd name="T25" fmla="*/ T24 w 51"/>
                            <a:gd name="T26" fmla="+- 0 15642 15597"/>
                            <a:gd name="T27" fmla="*/ 15642 h 51"/>
                            <a:gd name="T28" fmla="+- 0 368 331"/>
                            <a:gd name="T29" fmla="*/ T28 w 51"/>
                            <a:gd name="T30" fmla="+- 0 15602 15597"/>
                            <a:gd name="T31" fmla="*/ 15602 h 51"/>
                            <a:gd name="T32" fmla="+- 0 370 331"/>
                            <a:gd name="T33" fmla="*/ T32 w 51"/>
                            <a:gd name="T34" fmla="+- 0 15610 15597"/>
                            <a:gd name="T35" fmla="*/ 15610 h 51"/>
                            <a:gd name="T36" fmla="+- 0 381 331"/>
                            <a:gd name="T37" fmla="*/ T36 w 51"/>
                            <a:gd name="T38" fmla="+- 0 15617 15597"/>
                            <a:gd name="T39" fmla="*/ 15617 h 51"/>
                            <a:gd name="T40" fmla="+- 0 382 331"/>
                            <a:gd name="T41" fmla="*/ T40 w 51"/>
                            <a:gd name="T42" fmla="+- 0 15617 15597"/>
                            <a:gd name="T43" fmla="*/ 15617 h 51"/>
                            <a:gd name="T44" fmla="+- 0 383 331"/>
                            <a:gd name="T45" fmla="*/ T44 w 51"/>
                            <a:gd name="T46" fmla="+- 0 15615 15597"/>
                            <a:gd name="T47" fmla="*/ 15615 h 51"/>
                            <a:gd name="T48" fmla="+- 0 372 331"/>
                            <a:gd name="T49" fmla="*/ T48 w 51"/>
                            <a:gd name="T50" fmla="+- 0 15608 15597"/>
                            <a:gd name="T51" fmla="*/ 15608 h 5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51" h="51">
                              <a:moveTo>
                                <a:pt x="41" y="11"/>
                              </a:moveTo>
                              <a:lnTo>
                                <a:pt x="39" y="2"/>
                              </a:lnTo>
                              <a:lnTo>
                                <a:pt x="39" y="4"/>
                              </a:lnTo>
                              <a:lnTo>
                                <a:pt x="37" y="3"/>
                              </a:lnTo>
                              <a:lnTo>
                                <a:pt x="37" y="2"/>
                              </a:lnTo>
                              <a:lnTo>
                                <a:pt x="3" y="44"/>
                              </a:lnTo>
                              <a:lnTo>
                                <a:pt x="3" y="45"/>
                              </a:lnTo>
                              <a:lnTo>
                                <a:pt x="37" y="5"/>
                              </a:lnTo>
                              <a:lnTo>
                                <a:pt x="39" y="13"/>
                              </a:lnTo>
                              <a:lnTo>
                                <a:pt x="50" y="20"/>
                              </a:lnTo>
                              <a:lnTo>
                                <a:pt x="51" y="20"/>
                              </a:lnTo>
                              <a:lnTo>
                                <a:pt x="52" y="18"/>
                              </a:lnTo>
                              <a:lnTo>
                                <a:pt x="41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3" name="Picture 4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9" y="15504"/>
                          <a:ext cx="119" cy="11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4" name="Freeform 44"/>
                      <wps:cNvSpPr>
                        <a:spLocks/>
                      </wps:cNvSpPr>
                      <wps:spPr bwMode="auto">
                        <a:xfrm>
                          <a:off x="458" y="15505"/>
                          <a:ext cx="11" cy="10"/>
                        </a:xfrm>
                        <a:custGeom>
                          <a:avLst/>
                          <a:gdLst>
                            <a:gd name="T0" fmla="+- 0 458 458"/>
                            <a:gd name="T1" fmla="*/ T0 w 11"/>
                            <a:gd name="T2" fmla="+- 0 15515 15505"/>
                            <a:gd name="T3" fmla="*/ 15515 h 10"/>
                            <a:gd name="T4" fmla="+- 0 469 458"/>
                            <a:gd name="T5" fmla="*/ T4 w 11"/>
                            <a:gd name="T6" fmla="+- 0 15505 15505"/>
                            <a:gd name="T7" fmla="*/ 15505 h 10"/>
                            <a:gd name="T8" fmla="+- 0 458 458"/>
                            <a:gd name="T9" fmla="*/ T8 w 11"/>
                            <a:gd name="T10" fmla="+- 0 15515 15505"/>
                            <a:gd name="T11" fmla="*/ 1551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1" h="10">
                              <a:moveTo>
                                <a:pt x="0" y="10"/>
                              </a:moveTo>
                              <a:lnTo>
                                <a:pt x="11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43"/>
                      <wps:cNvSpPr>
                        <a:spLocks/>
                      </wps:cNvSpPr>
                      <wps:spPr bwMode="auto">
                        <a:xfrm>
                          <a:off x="384" y="15609"/>
                          <a:ext cx="9" cy="7"/>
                        </a:xfrm>
                        <a:custGeom>
                          <a:avLst/>
                          <a:gdLst>
                            <a:gd name="T0" fmla="+- 0 384 384"/>
                            <a:gd name="T1" fmla="*/ T0 w 9"/>
                            <a:gd name="T2" fmla="+- 0 15615 15609"/>
                            <a:gd name="T3" fmla="*/ 15615 h 7"/>
                            <a:gd name="T4" fmla="+- 0 393 384"/>
                            <a:gd name="T5" fmla="*/ T4 w 9"/>
                            <a:gd name="T6" fmla="+- 0 15609 15609"/>
                            <a:gd name="T7" fmla="*/ 15609 h 7"/>
                            <a:gd name="T8" fmla="+- 0 384 384"/>
                            <a:gd name="T9" fmla="*/ T8 w 9"/>
                            <a:gd name="T10" fmla="+- 0 15615 15609"/>
                            <a:gd name="T11" fmla="*/ 15615 h 7"/>
                            <a:gd name="T12" fmla="+- 0 384 384"/>
                            <a:gd name="T13" fmla="*/ T12 w 9"/>
                            <a:gd name="T14" fmla="+- 0 15615 15609"/>
                            <a:gd name="T15" fmla="*/ 15615 h 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9" h="7">
                              <a:moveTo>
                                <a:pt x="0" y="6"/>
                              </a:moveTo>
                              <a:lnTo>
                                <a:pt x="9" y="0"/>
                              </a:lnTo>
                              <a:lnTo>
                                <a:pt x="0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42"/>
                      <wps:cNvSpPr>
                        <a:spLocks/>
                      </wps:cNvSpPr>
                      <wps:spPr bwMode="auto">
                        <a:xfrm>
                          <a:off x="372" y="15514"/>
                          <a:ext cx="117" cy="102"/>
                        </a:xfrm>
                        <a:custGeom>
                          <a:avLst/>
                          <a:gdLst>
                            <a:gd name="T0" fmla="+- 0 489 372"/>
                            <a:gd name="T1" fmla="*/ T0 w 117"/>
                            <a:gd name="T2" fmla="+- 0 15526 15514"/>
                            <a:gd name="T3" fmla="*/ 15526 h 102"/>
                            <a:gd name="T4" fmla="+- 0 489 372"/>
                            <a:gd name="T5" fmla="*/ T4 w 117"/>
                            <a:gd name="T6" fmla="+- 0 15524 15514"/>
                            <a:gd name="T7" fmla="*/ 15524 h 102"/>
                            <a:gd name="T8" fmla="+- 0 483 372"/>
                            <a:gd name="T9" fmla="*/ T8 w 117"/>
                            <a:gd name="T10" fmla="+- 0 15514 15514"/>
                            <a:gd name="T11" fmla="*/ 15514 h 102"/>
                            <a:gd name="T12" fmla="+- 0 487 372"/>
                            <a:gd name="T13" fmla="*/ T12 w 117"/>
                            <a:gd name="T14" fmla="+- 0 15524 15514"/>
                            <a:gd name="T15" fmla="*/ 15524 h 102"/>
                            <a:gd name="T16" fmla="+- 0 486 372"/>
                            <a:gd name="T17" fmla="*/ T16 w 117"/>
                            <a:gd name="T18" fmla="+- 0 15525 15514"/>
                            <a:gd name="T19" fmla="*/ 15525 h 102"/>
                            <a:gd name="T20" fmla="+- 0 482 372"/>
                            <a:gd name="T21" fmla="*/ T20 w 117"/>
                            <a:gd name="T22" fmla="+- 0 15529 15514"/>
                            <a:gd name="T23" fmla="*/ 15529 h 102"/>
                            <a:gd name="T24" fmla="+- 0 469 372"/>
                            <a:gd name="T25" fmla="*/ T24 w 117"/>
                            <a:gd name="T26" fmla="+- 0 15541 15514"/>
                            <a:gd name="T27" fmla="*/ 15541 h 102"/>
                            <a:gd name="T28" fmla="+- 0 450 372"/>
                            <a:gd name="T29" fmla="*/ T28 w 117"/>
                            <a:gd name="T30" fmla="+- 0 15558 15514"/>
                            <a:gd name="T31" fmla="*/ 15558 h 102"/>
                            <a:gd name="T32" fmla="+- 0 429 372"/>
                            <a:gd name="T33" fmla="*/ T32 w 117"/>
                            <a:gd name="T34" fmla="+- 0 15577 15514"/>
                            <a:gd name="T35" fmla="*/ 15577 h 102"/>
                            <a:gd name="T36" fmla="+- 0 409 372"/>
                            <a:gd name="T37" fmla="*/ T36 w 117"/>
                            <a:gd name="T38" fmla="+- 0 15595 15514"/>
                            <a:gd name="T39" fmla="*/ 15595 h 102"/>
                            <a:gd name="T40" fmla="+- 0 393 372"/>
                            <a:gd name="T41" fmla="*/ T40 w 117"/>
                            <a:gd name="T42" fmla="+- 0 15609 15514"/>
                            <a:gd name="T43" fmla="*/ 15609 h 102"/>
                            <a:gd name="T44" fmla="+- 0 384 372"/>
                            <a:gd name="T45" fmla="*/ T44 w 117"/>
                            <a:gd name="T46" fmla="+- 0 15615 15514"/>
                            <a:gd name="T47" fmla="*/ 15615 h 102"/>
                            <a:gd name="T48" fmla="+- 0 384 372"/>
                            <a:gd name="T49" fmla="*/ T48 w 117"/>
                            <a:gd name="T50" fmla="+- 0 15615 15514"/>
                            <a:gd name="T51" fmla="*/ 15615 h 102"/>
                            <a:gd name="T52" fmla="+- 0 372 372"/>
                            <a:gd name="T53" fmla="*/ T52 w 117"/>
                            <a:gd name="T54" fmla="+- 0 15609 15514"/>
                            <a:gd name="T55" fmla="*/ 15609 h 102"/>
                            <a:gd name="T56" fmla="+- 0 383 372"/>
                            <a:gd name="T57" fmla="*/ T56 w 117"/>
                            <a:gd name="T58" fmla="+- 0 15615 15514"/>
                            <a:gd name="T59" fmla="*/ 15615 h 102"/>
                            <a:gd name="T60" fmla="+- 0 395 372"/>
                            <a:gd name="T61" fmla="*/ T60 w 117"/>
                            <a:gd name="T62" fmla="+- 0 15610 15514"/>
                            <a:gd name="T63" fmla="*/ 15610 h 102"/>
                            <a:gd name="T64" fmla="+- 0 411 372"/>
                            <a:gd name="T65" fmla="*/ T64 w 117"/>
                            <a:gd name="T66" fmla="+- 0 15596 15514"/>
                            <a:gd name="T67" fmla="*/ 15596 h 102"/>
                            <a:gd name="T68" fmla="+- 0 431 372"/>
                            <a:gd name="T69" fmla="*/ T68 w 117"/>
                            <a:gd name="T70" fmla="+- 0 15579 15514"/>
                            <a:gd name="T71" fmla="*/ 15579 h 102"/>
                            <a:gd name="T72" fmla="+- 0 452 372"/>
                            <a:gd name="T73" fmla="*/ T72 w 117"/>
                            <a:gd name="T74" fmla="+- 0 15561 15514"/>
                            <a:gd name="T75" fmla="*/ 15561 h 102"/>
                            <a:gd name="T76" fmla="+- 0 470 372"/>
                            <a:gd name="T77" fmla="*/ T76 w 117"/>
                            <a:gd name="T78" fmla="+- 0 15544 15514"/>
                            <a:gd name="T79" fmla="*/ 15544 h 102"/>
                            <a:gd name="T80" fmla="+- 0 483 372"/>
                            <a:gd name="T81" fmla="*/ T80 w 117"/>
                            <a:gd name="T82" fmla="+- 0 15531 15514"/>
                            <a:gd name="T83" fmla="*/ 15531 h 102"/>
                            <a:gd name="T84" fmla="+- 0 487 372"/>
                            <a:gd name="T85" fmla="*/ T84 w 117"/>
                            <a:gd name="T86" fmla="+- 0 15526 15514"/>
                            <a:gd name="T87" fmla="*/ 15526 h 102"/>
                            <a:gd name="T88" fmla="+- 0 489 372"/>
                            <a:gd name="T89" fmla="*/ T88 w 117"/>
                            <a:gd name="T90" fmla="+- 0 15526 15514"/>
                            <a:gd name="T91" fmla="*/ 15526 h 10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117" h="102">
                              <a:moveTo>
                                <a:pt x="117" y="12"/>
                              </a:moveTo>
                              <a:lnTo>
                                <a:pt x="117" y="10"/>
                              </a:lnTo>
                              <a:lnTo>
                                <a:pt x="111" y="0"/>
                              </a:lnTo>
                              <a:lnTo>
                                <a:pt x="115" y="10"/>
                              </a:lnTo>
                              <a:lnTo>
                                <a:pt x="114" y="11"/>
                              </a:lnTo>
                              <a:lnTo>
                                <a:pt x="110" y="15"/>
                              </a:lnTo>
                              <a:lnTo>
                                <a:pt x="97" y="27"/>
                              </a:lnTo>
                              <a:lnTo>
                                <a:pt x="78" y="44"/>
                              </a:lnTo>
                              <a:lnTo>
                                <a:pt x="57" y="63"/>
                              </a:lnTo>
                              <a:lnTo>
                                <a:pt x="37" y="81"/>
                              </a:lnTo>
                              <a:lnTo>
                                <a:pt x="21" y="95"/>
                              </a:lnTo>
                              <a:lnTo>
                                <a:pt x="12" y="101"/>
                              </a:lnTo>
                              <a:lnTo>
                                <a:pt x="0" y="95"/>
                              </a:lnTo>
                              <a:lnTo>
                                <a:pt x="11" y="101"/>
                              </a:lnTo>
                              <a:lnTo>
                                <a:pt x="23" y="96"/>
                              </a:lnTo>
                              <a:lnTo>
                                <a:pt x="39" y="82"/>
                              </a:lnTo>
                              <a:lnTo>
                                <a:pt x="59" y="65"/>
                              </a:lnTo>
                              <a:lnTo>
                                <a:pt x="80" y="47"/>
                              </a:lnTo>
                              <a:lnTo>
                                <a:pt x="98" y="30"/>
                              </a:lnTo>
                              <a:lnTo>
                                <a:pt x="111" y="17"/>
                              </a:lnTo>
                              <a:lnTo>
                                <a:pt x="115" y="12"/>
                              </a:lnTo>
                              <a:lnTo>
                                <a:pt x="117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41"/>
                      <wps:cNvSpPr>
                        <a:spLocks/>
                      </wps:cNvSpPr>
                      <wps:spPr bwMode="auto">
                        <a:xfrm>
                          <a:off x="367" y="15503"/>
                          <a:ext cx="103" cy="115"/>
                        </a:xfrm>
                        <a:custGeom>
                          <a:avLst/>
                          <a:gdLst>
                            <a:gd name="T0" fmla="+- 0 370 367"/>
                            <a:gd name="T1" fmla="*/ T0 w 103"/>
                            <a:gd name="T2" fmla="+- 0 15599 15503"/>
                            <a:gd name="T3" fmla="*/ 15599 h 115"/>
                            <a:gd name="T4" fmla="+- 0 374 367"/>
                            <a:gd name="T5" fmla="*/ T4 w 103"/>
                            <a:gd name="T6" fmla="+- 0 15595 15503"/>
                            <a:gd name="T7" fmla="*/ 15595 h 115"/>
                            <a:gd name="T8" fmla="+- 0 386 367"/>
                            <a:gd name="T9" fmla="*/ T8 w 103"/>
                            <a:gd name="T10" fmla="+- 0 15584 15503"/>
                            <a:gd name="T11" fmla="*/ 15584 h 115"/>
                            <a:gd name="T12" fmla="+- 0 402 367"/>
                            <a:gd name="T13" fmla="*/ T12 w 103"/>
                            <a:gd name="T14" fmla="+- 0 15567 15503"/>
                            <a:gd name="T15" fmla="*/ 15567 h 115"/>
                            <a:gd name="T16" fmla="+- 0 421 367"/>
                            <a:gd name="T17" fmla="*/ T16 w 103"/>
                            <a:gd name="T18" fmla="+- 0 15549 15503"/>
                            <a:gd name="T19" fmla="*/ 15549 h 115"/>
                            <a:gd name="T20" fmla="+- 0 440 367"/>
                            <a:gd name="T21" fmla="*/ T20 w 103"/>
                            <a:gd name="T22" fmla="+- 0 15531 15503"/>
                            <a:gd name="T23" fmla="*/ 15531 h 115"/>
                            <a:gd name="T24" fmla="+- 0 458 367"/>
                            <a:gd name="T25" fmla="*/ T24 w 103"/>
                            <a:gd name="T26" fmla="+- 0 15515 15503"/>
                            <a:gd name="T27" fmla="*/ 15515 h 115"/>
                            <a:gd name="T28" fmla="+- 0 469 367"/>
                            <a:gd name="T29" fmla="*/ T28 w 103"/>
                            <a:gd name="T30" fmla="+- 0 15505 15503"/>
                            <a:gd name="T31" fmla="*/ 15505 h 115"/>
                            <a:gd name="T32" fmla="+- 0 458 367"/>
                            <a:gd name="T33" fmla="*/ T32 w 103"/>
                            <a:gd name="T34" fmla="+- 0 15515 15503"/>
                            <a:gd name="T35" fmla="*/ 15515 h 115"/>
                            <a:gd name="T36" fmla="+- 0 470 367"/>
                            <a:gd name="T37" fmla="*/ T36 w 103"/>
                            <a:gd name="T38" fmla="+- 0 15506 15503"/>
                            <a:gd name="T39" fmla="*/ 15506 h 115"/>
                            <a:gd name="T40" fmla="+- 0 471 367"/>
                            <a:gd name="T41" fmla="*/ T40 w 103"/>
                            <a:gd name="T42" fmla="+- 0 15505 15503"/>
                            <a:gd name="T43" fmla="*/ 15505 h 115"/>
                            <a:gd name="T44" fmla="+- 0 469 367"/>
                            <a:gd name="T45" fmla="*/ T44 w 103"/>
                            <a:gd name="T46" fmla="+- 0 15503 15503"/>
                            <a:gd name="T47" fmla="*/ 15503 h 115"/>
                            <a:gd name="T48" fmla="+- 0 455 367"/>
                            <a:gd name="T49" fmla="*/ T48 w 103"/>
                            <a:gd name="T50" fmla="+- 0 15514 15503"/>
                            <a:gd name="T51" fmla="*/ 15514 h 115"/>
                            <a:gd name="T52" fmla="+- 0 437 367"/>
                            <a:gd name="T53" fmla="*/ T52 w 103"/>
                            <a:gd name="T54" fmla="+- 0 15530 15503"/>
                            <a:gd name="T55" fmla="*/ 15530 h 115"/>
                            <a:gd name="T56" fmla="+- 0 418 367"/>
                            <a:gd name="T57" fmla="*/ T56 w 103"/>
                            <a:gd name="T58" fmla="+- 0 15548 15503"/>
                            <a:gd name="T59" fmla="*/ 15548 h 115"/>
                            <a:gd name="T60" fmla="+- 0 399 367"/>
                            <a:gd name="T61" fmla="*/ T60 w 103"/>
                            <a:gd name="T62" fmla="+- 0 15567 15503"/>
                            <a:gd name="T63" fmla="*/ 15567 h 115"/>
                            <a:gd name="T64" fmla="+- 0 383 367"/>
                            <a:gd name="T65" fmla="*/ T64 w 103"/>
                            <a:gd name="T66" fmla="+- 0 15583 15503"/>
                            <a:gd name="T67" fmla="*/ 15583 h 115"/>
                            <a:gd name="T68" fmla="+- 0 372 367"/>
                            <a:gd name="T69" fmla="*/ T68 w 103"/>
                            <a:gd name="T70" fmla="+- 0 15594 15503"/>
                            <a:gd name="T71" fmla="*/ 15594 h 115"/>
                            <a:gd name="T72" fmla="+- 0 368 367"/>
                            <a:gd name="T73" fmla="*/ T72 w 103"/>
                            <a:gd name="T74" fmla="+- 0 15598 15503"/>
                            <a:gd name="T75" fmla="*/ 15598 h 115"/>
                            <a:gd name="T76" fmla="+- 0 367 367"/>
                            <a:gd name="T77" fmla="*/ T76 w 103"/>
                            <a:gd name="T78" fmla="+- 0 15599 15503"/>
                            <a:gd name="T79" fmla="*/ 15599 h 115"/>
                            <a:gd name="T80" fmla="+- 0 370 367"/>
                            <a:gd name="T81" fmla="*/ T80 w 103"/>
                            <a:gd name="T82" fmla="+- 0 15611 15503"/>
                            <a:gd name="T83" fmla="*/ 15611 h 115"/>
                            <a:gd name="T84" fmla="+- 0 382 367"/>
                            <a:gd name="T85" fmla="*/ T84 w 103"/>
                            <a:gd name="T86" fmla="+- 0 15617 15503"/>
                            <a:gd name="T87" fmla="*/ 15617 h 115"/>
                            <a:gd name="T88" fmla="+- 0 384 367"/>
                            <a:gd name="T89" fmla="*/ T88 w 103"/>
                            <a:gd name="T90" fmla="+- 0 15618 15503"/>
                            <a:gd name="T91" fmla="*/ 15618 h 115"/>
                            <a:gd name="T92" fmla="+- 0 384 367"/>
                            <a:gd name="T93" fmla="*/ T92 w 103"/>
                            <a:gd name="T94" fmla="+- 0 15618 15503"/>
                            <a:gd name="T95" fmla="*/ 15618 h 115"/>
                            <a:gd name="T96" fmla="+- 0 395 367"/>
                            <a:gd name="T97" fmla="*/ T96 w 103"/>
                            <a:gd name="T98" fmla="+- 0 15610 15503"/>
                            <a:gd name="T99" fmla="*/ 15610 h 115"/>
                            <a:gd name="T100" fmla="+- 0 384 367"/>
                            <a:gd name="T101" fmla="*/ T100 w 103"/>
                            <a:gd name="T102" fmla="+- 0 15615 15503"/>
                            <a:gd name="T103" fmla="*/ 15615 h 115"/>
                            <a:gd name="T104" fmla="+- 0 383 367"/>
                            <a:gd name="T105" fmla="*/ T104 w 103"/>
                            <a:gd name="T106" fmla="+- 0 15615 15503"/>
                            <a:gd name="T107" fmla="*/ 15615 h 115"/>
                            <a:gd name="T108" fmla="+- 0 372 367"/>
                            <a:gd name="T109" fmla="*/ T108 w 103"/>
                            <a:gd name="T110" fmla="+- 0 15609 15503"/>
                            <a:gd name="T111" fmla="*/ 15609 h 115"/>
                            <a:gd name="T112" fmla="+- 0 370 367"/>
                            <a:gd name="T113" fmla="*/ T112 w 103"/>
                            <a:gd name="T114" fmla="+- 0 15600 15503"/>
                            <a:gd name="T115" fmla="*/ 15600 h 115"/>
                            <a:gd name="T116" fmla="+- 0 370 367"/>
                            <a:gd name="T117" fmla="*/ T116 w 103"/>
                            <a:gd name="T118" fmla="+- 0 15599 15503"/>
                            <a:gd name="T119" fmla="*/ 15599 h 115"/>
                            <a:gd name="T120" fmla="+- 0 370 367"/>
                            <a:gd name="T121" fmla="*/ T120 w 103"/>
                            <a:gd name="T122" fmla="+- 0 15599 15503"/>
                            <a:gd name="T123" fmla="*/ 15599 h 1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103" h="115">
                              <a:moveTo>
                                <a:pt x="3" y="96"/>
                              </a:moveTo>
                              <a:lnTo>
                                <a:pt x="7" y="92"/>
                              </a:lnTo>
                              <a:lnTo>
                                <a:pt x="19" y="81"/>
                              </a:lnTo>
                              <a:lnTo>
                                <a:pt x="35" y="64"/>
                              </a:lnTo>
                              <a:lnTo>
                                <a:pt x="54" y="46"/>
                              </a:lnTo>
                              <a:lnTo>
                                <a:pt x="73" y="28"/>
                              </a:lnTo>
                              <a:lnTo>
                                <a:pt x="91" y="12"/>
                              </a:lnTo>
                              <a:lnTo>
                                <a:pt x="102" y="2"/>
                              </a:lnTo>
                              <a:lnTo>
                                <a:pt x="91" y="12"/>
                              </a:lnTo>
                              <a:lnTo>
                                <a:pt x="103" y="3"/>
                              </a:lnTo>
                              <a:lnTo>
                                <a:pt x="104" y="2"/>
                              </a:lnTo>
                              <a:lnTo>
                                <a:pt x="102" y="0"/>
                              </a:lnTo>
                              <a:lnTo>
                                <a:pt x="88" y="11"/>
                              </a:lnTo>
                              <a:lnTo>
                                <a:pt x="70" y="27"/>
                              </a:lnTo>
                              <a:lnTo>
                                <a:pt x="51" y="45"/>
                              </a:lnTo>
                              <a:lnTo>
                                <a:pt x="32" y="64"/>
                              </a:lnTo>
                              <a:lnTo>
                                <a:pt x="16" y="80"/>
                              </a:lnTo>
                              <a:lnTo>
                                <a:pt x="5" y="91"/>
                              </a:lnTo>
                              <a:lnTo>
                                <a:pt x="1" y="95"/>
                              </a:lnTo>
                              <a:lnTo>
                                <a:pt x="0" y="96"/>
                              </a:lnTo>
                              <a:lnTo>
                                <a:pt x="3" y="108"/>
                              </a:lnTo>
                              <a:lnTo>
                                <a:pt x="15" y="114"/>
                              </a:lnTo>
                              <a:lnTo>
                                <a:pt x="17" y="115"/>
                              </a:lnTo>
                              <a:lnTo>
                                <a:pt x="28" y="107"/>
                              </a:lnTo>
                              <a:lnTo>
                                <a:pt x="17" y="112"/>
                              </a:lnTo>
                              <a:lnTo>
                                <a:pt x="16" y="112"/>
                              </a:lnTo>
                              <a:lnTo>
                                <a:pt x="5" y="106"/>
                              </a:lnTo>
                              <a:lnTo>
                                <a:pt x="3" y="97"/>
                              </a:lnTo>
                              <a:lnTo>
                                <a:pt x="3" y="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40"/>
                      <wps:cNvSpPr>
                        <a:spLocks/>
                      </wps:cNvSpPr>
                      <wps:spPr bwMode="auto">
                        <a:xfrm>
                          <a:off x="370" y="15599"/>
                          <a:ext cx="2" cy="10"/>
                        </a:xfrm>
                        <a:custGeom>
                          <a:avLst/>
                          <a:gdLst>
                            <a:gd name="T0" fmla="+- 0 370 370"/>
                            <a:gd name="T1" fmla="*/ T0 w 2"/>
                            <a:gd name="T2" fmla="+- 0 15600 15599"/>
                            <a:gd name="T3" fmla="*/ 15600 h 10"/>
                            <a:gd name="T4" fmla="+- 0 372 370"/>
                            <a:gd name="T5" fmla="*/ T4 w 2"/>
                            <a:gd name="T6" fmla="+- 0 15609 15599"/>
                            <a:gd name="T7" fmla="*/ 15609 h 10"/>
                            <a:gd name="T8" fmla="+- 0 370 370"/>
                            <a:gd name="T9" fmla="*/ T8 w 2"/>
                            <a:gd name="T10" fmla="+- 0 15599 15599"/>
                            <a:gd name="T11" fmla="*/ 15599 h 10"/>
                            <a:gd name="T12" fmla="+- 0 370 370"/>
                            <a:gd name="T13" fmla="*/ T12 w 2"/>
                            <a:gd name="T14" fmla="+- 0 15599 15599"/>
                            <a:gd name="T15" fmla="*/ 15599 h 10"/>
                            <a:gd name="T16" fmla="+- 0 370 370"/>
                            <a:gd name="T17" fmla="*/ T16 w 2"/>
                            <a:gd name="T18" fmla="+- 0 15600 15599"/>
                            <a:gd name="T19" fmla="*/ 1560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2" h="10">
                              <a:moveTo>
                                <a:pt x="0" y="1"/>
                              </a:moveTo>
                              <a:lnTo>
                                <a:pt x="2" y="10"/>
                              </a:lnTo>
                              <a:lnTo>
                                <a:pt x="0" y="0"/>
                              </a:lnTo>
                              <a:lnTo>
                                <a:pt x="0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9"/>
                      <wps:cNvSpPr>
                        <a:spLocks/>
                      </wps:cNvSpPr>
                      <wps:spPr bwMode="auto">
                        <a:xfrm>
                          <a:off x="469" y="15503"/>
                          <a:ext cx="18" cy="22"/>
                        </a:xfrm>
                        <a:custGeom>
                          <a:avLst/>
                          <a:gdLst>
                            <a:gd name="T0" fmla="+- 0 470 469"/>
                            <a:gd name="T1" fmla="*/ T0 w 18"/>
                            <a:gd name="T2" fmla="+- 0 15503 15503"/>
                            <a:gd name="T3" fmla="*/ 15503 h 22"/>
                            <a:gd name="T4" fmla="+- 0 469 469"/>
                            <a:gd name="T5" fmla="*/ T4 w 18"/>
                            <a:gd name="T6" fmla="+- 0 15503 15503"/>
                            <a:gd name="T7" fmla="*/ 15503 h 22"/>
                            <a:gd name="T8" fmla="+- 0 471 469"/>
                            <a:gd name="T9" fmla="*/ T8 w 18"/>
                            <a:gd name="T10" fmla="+- 0 15505 15503"/>
                            <a:gd name="T11" fmla="*/ 15505 h 22"/>
                            <a:gd name="T12" fmla="+- 0 470 469"/>
                            <a:gd name="T13" fmla="*/ T12 w 18"/>
                            <a:gd name="T14" fmla="+- 0 15506 15503"/>
                            <a:gd name="T15" fmla="*/ 15506 h 22"/>
                            <a:gd name="T16" fmla="+- 0 481 469"/>
                            <a:gd name="T17" fmla="*/ T16 w 18"/>
                            <a:gd name="T18" fmla="+- 0 15516 15503"/>
                            <a:gd name="T19" fmla="*/ 15516 h 22"/>
                            <a:gd name="T20" fmla="+- 0 486 469"/>
                            <a:gd name="T21" fmla="*/ T20 w 18"/>
                            <a:gd name="T22" fmla="+- 0 15525 15503"/>
                            <a:gd name="T23" fmla="*/ 15525 h 22"/>
                            <a:gd name="T24" fmla="+- 0 487 469"/>
                            <a:gd name="T25" fmla="*/ T24 w 18"/>
                            <a:gd name="T26" fmla="+- 0 15524 15503"/>
                            <a:gd name="T27" fmla="*/ 15524 h 22"/>
                            <a:gd name="T28" fmla="+- 0 483 469"/>
                            <a:gd name="T29" fmla="*/ T28 w 18"/>
                            <a:gd name="T30" fmla="+- 0 15514 15503"/>
                            <a:gd name="T31" fmla="*/ 15514 h 22"/>
                            <a:gd name="T32" fmla="+- 0 471 469"/>
                            <a:gd name="T33" fmla="*/ T32 w 18"/>
                            <a:gd name="T34" fmla="+- 0 15504 15503"/>
                            <a:gd name="T35" fmla="*/ 15504 h 22"/>
                            <a:gd name="T36" fmla="+- 0 470 469"/>
                            <a:gd name="T37" fmla="*/ T36 w 18"/>
                            <a:gd name="T38" fmla="+- 0 15503 15503"/>
                            <a:gd name="T39" fmla="*/ 15503 h 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8" h="22">
                              <a:moveTo>
                                <a:pt x="1" y="0"/>
                              </a:moveTo>
                              <a:lnTo>
                                <a:pt x="0" y="0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12" y="13"/>
                              </a:lnTo>
                              <a:lnTo>
                                <a:pt x="17" y="22"/>
                              </a:lnTo>
                              <a:lnTo>
                                <a:pt x="18" y="21"/>
                              </a:lnTo>
                              <a:lnTo>
                                <a:pt x="14" y="11"/>
                              </a:lnTo>
                              <a:lnTo>
                                <a:pt x="2" y="1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38"/>
                      <wps:cNvSpPr>
                        <a:spLocks/>
                      </wps:cNvSpPr>
                      <wps:spPr bwMode="auto">
                        <a:xfrm>
                          <a:off x="483" y="15526"/>
                          <a:ext cx="6" cy="6"/>
                        </a:xfrm>
                        <a:custGeom>
                          <a:avLst/>
                          <a:gdLst>
                            <a:gd name="T0" fmla="+- 0 487 483"/>
                            <a:gd name="T1" fmla="*/ T0 w 6"/>
                            <a:gd name="T2" fmla="+- 0 15526 15526"/>
                            <a:gd name="T3" fmla="*/ 15526 h 6"/>
                            <a:gd name="T4" fmla="+- 0 483 483"/>
                            <a:gd name="T5" fmla="*/ T4 w 6"/>
                            <a:gd name="T6" fmla="+- 0 15531 15526"/>
                            <a:gd name="T7" fmla="*/ 15531 h 6"/>
                            <a:gd name="T8" fmla="+- 0 489 483"/>
                            <a:gd name="T9" fmla="*/ T8 w 6"/>
                            <a:gd name="T10" fmla="+- 0 15526 15526"/>
                            <a:gd name="T11" fmla="*/ 15526 h 6"/>
                            <a:gd name="T12" fmla="+- 0 487 483"/>
                            <a:gd name="T13" fmla="*/ T12 w 6"/>
                            <a:gd name="T14" fmla="+- 0 15526 15526"/>
                            <a:gd name="T15" fmla="*/ 15526 h 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6" h="6">
                              <a:moveTo>
                                <a:pt x="4" y="0"/>
                              </a:moveTo>
                              <a:lnTo>
                                <a:pt x="0" y="5"/>
                              </a:lnTo>
                              <a:lnTo>
                                <a:pt x="6" y="0"/>
                              </a:lnTo>
                              <a:lnTo>
                                <a:pt x="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1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78" y="15409"/>
                          <a:ext cx="117" cy="10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2" name="Freeform 36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8 15408"/>
                            <a:gd name="T3" fmla="*/ 15498 h 112"/>
                            <a:gd name="T4" fmla="+- 0 477 477"/>
                            <a:gd name="T5" fmla="*/ T4 w 120"/>
                            <a:gd name="T6" fmla="+- 0 15498 15408"/>
                            <a:gd name="T7" fmla="*/ 15498 h 112"/>
                            <a:gd name="T8" fmla="+- 0 492 477"/>
                            <a:gd name="T9" fmla="*/ T8 w 120"/>
                            <a:gd name="T10" fmla="+- 0 15511 15408"/>
                            <a:gd name="T11" fmla="*/ 15511 h 112"/>
                            <a:gd name="T12" fmla="+- 0 479 477"/>
                            <a:gd name="T13" fmla="*/ T12 w 120"/>
                            <a:gd name="T14" fmla="+- 0 15498 15408"/>
                            <a:gd name="T15" fmla="*/ 1549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90"/>
                              </a:moveTo>
                              <a:lnTo>
                                <a:pt x="0" y="90"/>
                              </a:lnTo>
                              <a:lnTo>
                                <a:pt x="15" y="103"/>
                              </a:lnTo>
                              <a:lnTo>
                                <a:pt x="2" y="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5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79 477"/>
                            <a:gd name="T1" fmla="*/ T0 w 120"/>
                            <a:gd name="T2" fmla="+- 0 15496 15408"/>
                            <a:gd name="T3" fmla="*/ 15496 h 112"/>
                            <a:gd name="T4" fmla="+- 0 480 477"/>
                            <a:gd name="T5" fmla="*/ T4 w 120"/>
                            <a:gd name="T6" fmla="+- 0 15497 15408"/>
                            <a:gd name="T7" fmla="*/ 15497 h 112"/>
                            <a:gd name="T8" fmla="+- 0 485 477"/>
                            <a:gd name="T9" fmla="*/ T8 w 120"/>
                            <a:gd name="T10" fmla="+- 0 15493 15408"/>
                            <a:gd name="T11" fmla="*/ 15493 h 112"/>
                            <a:gd name="T12" fmla="+- 0 498 477"/>
                            <a:gd name="T13" fmla="*/ T12 w 120"/>
                            <a:gd name="T14" fmla="+- 0 15480 15408"/>
                            <a:gd name="T15" fmla="*/ 15480 h 112"/>
                            <a:gd name="T16" fmla="+- 0 517 477"/>
                            <a:gd name="T17" fmla="*/ T16 w 120"/>
                            <a:gd name="T18" fmla="+- 0 15463 15408"/>
                            <a:gd name="T19" fmla="*/ 15463 h 112"/>
                            <a:gd name="T20" fmla="+- 0 538 477"/>
                            <a:gd name="T21" fmla="*/ T20 w 120"/>
                            <a:gd name="T22" fmla="+- 0 15444 15408"/>
                            <a:gd name="T23" fmla="*/ 15444 h 112"/>
                            <a:gd name="T24" fmla="+- 0 558 477"/>
                            <a:gd name="T25" fmla="*/ T24 w 120"/>
                            <a:gd name="T26" fmla="+- 0 15427 15408"/>
                            <a:gd name="T27" fmla="*/ 15427 h 112"/>
                            <a:gd name="T28" fmla="+- 0 573 477"/>
                            <a:gd name="T29" fmla="*/ T28 w 120"/>
                            <a:gd name="T30" fmla="+- 0 15415 15408"/>
                            <a:gd name="T31" fmla="*/ 15415 h 112"/>
                            <a:gd name="T32" fmla="+- 0 579 477"/>
                            <a:gd name="T33" fmla="*/ T32 w 120"/>
                            <a:gd name="T34" fmla="+- 0 15411 15408"/>
                            <a:gd name="T35" fmla="*/ 15411 h 112"/>
                            <a:gd name="T36" fmla="+- 0 573 477"/>
                            <a:gd name="T37" fmla="*/ T36 w 120"/>
                            <a:gd name="T38" fmla="+- 0 15415 15408"/>
                            <a:gd name="T39" fmla="*/ 15415 h 112"/>
                            <a:gd name="T40" fmla="+- 0 580 477"/>
                            <a:gd name="T41" fmla="*/ T40 w 120"/>
                            <a:gd name="T42" fmla="+- 0 15411 15408"/>
                            <a:gd name="T43" fmla="*/ 15411 h 112"/>
                            <a:gd name="T44" fmla="+- 0 590 477"/>
                            <a:gd name="T45" fmla="*/ T44 w 120"/>
                            <a:gd name="T46" fmla="+- 0 15417 15408"/>
                            <a:gd name="T47" fmla="*/ 15417 h 112"/>
                            <a:gd name="T48" fmla="+- 0 580 477"/>
                            <a:gd name="T49" fmla="*/ T48 w 120"/>
                            <a:gd name="T50" fmla="+- 0 15411 15408"/>
                            <a:gd name="T51" fmla="*/ 15411 h 112"/>
                            <a:gd name="T52" fmla="+- 0 579 477"/>
                            <a:gd name="T53" fmla="*/ T52 w 120"/>
                            <a:gd name="T54" fmla="+- 0 15408 15408"/>
                            <a:gd name="T55" fmla="*/ 15408 h 112"/>
                            <a:gd name="T56" fmla="+- 0 568 477"/>
                            <a:gd name="T57" fmla="*/ T56 w 120"/>
                            <a:gd name="T58" fmla="+- 0 15416 15408"/>
                            <a:gd name="T59" fmla="*/ 15416 h 112"/>
                            <a:gd name="T60" fmla="+- 0 551 477"/>
                            <a:gd name="T61" fmla="*/ T60 w 120"/>
                            <a:gd name="T62" fmla="+- 0 15430 15408"/>
                            <a:gd name="T63" fmla="*/ 15430 h 112"/>
                            <a:gd name="T64" fmla="+- 0 531 477"/>
                            <a:gd name="T65" fmla="*/ T64 w 120"/>
                            <a:gd name="T66" fmla="+- 0 15447 15408"/>
                            <a:gd name="T67" fmla="*/ 15447 h 112"/>
                            <a:gd name="T68" fmla="+- 0 510 477"/>
                            <a:gd name="T69" fmla="*/ T68 w 120"/>
                            <a:gd name="T70" fmla="+- 0 15465 15408"/>
                            <a:gd name="T71" fmla="*/ 15465 h 112"/>
                            <a:gd name="T72" fmla="+- 0 493 477"/>
                            <a:gd name="T73" fmla="*/ T72 w 120"/>
                            <a:gd name="T74" fmla="+- 0 15481 15408"/>
                            <a:gd name="T75" fmla="*/ 15481 h 112"/>
                            <a:gd name="T76" fmla="+- 0 481 477"/>
                            <a:gd name="T77" fmla="*/ T76 w 120"/>
                            <a:gd name="T78" fmla="+- 0 15492 15408"/>
                            <a:gd name="T79" fmla="*/ 15492 h 112"/>
                            <a:gd name="T80" fmla="+- 0 479 477"/>
                            <a:gd name="T81" fmla="*/ T80 w 120"/>
                            <a:gd name="T82" fmla="+- 0 15496 15408"/>
                            <a:gd name="T83" fmla="*/ 15496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" y="88"/>
                              </a:moveTo>
                              <a:lnTo>
                                <a:pt x="3" y="89"/>
                              </a:lnTo>
                              <a:lnTo>
                                <a:pt x="8" y="85"/>
                              </a:lnTo>
                              <a:lnTo>
                                <a:pt x="21" y="72"/>
                              </a:lnTo>
                              <a:lnTo>
                                <a:pt x="40" y="55"/>
                              </a:lnTo>
                              <a:lnTo>
                                <a:pt x="61" y="36"/>
                              </a:lnTo>
                              <a:lnTo>
                                <a:pt x="81" y="19"/>
                              </a:lnTo>
                              <a:lnTo>
                                <a:pt x="96" y="7"/>
                              </a:ln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03" y="3"/>
                              </a:lnTo>
                              <a:lnTo>
                                <a:pt x="102" y="0"/>
                              </a:lnTo>
                              <a:lnTo>
                                <a:pt x="91" y="8"/>
                              </a:lnTo>
                              <a:lnTo>
                                <a:pt x="74" y="22"/>
                              </a:lnTo>
                              <a:lnTo>
                                <a:pt x="54" y="39"/>
                              </a:lnTo>
                              <a:lnTo>
                                <a:pt x="33" y="57"/>
                              </a:lnTo>
                              <a:lnTo>
                                <a:pt x="16" y="73"/>
                              </a:lnTo>
                              <a:lnTo>
                                <a:pt x="4" y="84"/>
                              </a:lnTo>
                              <a:lnTo>
                                <a:pt x="2" y="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4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9 477"/>
                            <a:gd name="T1" fmla="*/ T0 w 120"/>
                            <a:gd name="T2" fmla="+- 0 15408 15408"/>
                            <a:gd name="T3" fmla="*/ 15408 h 112"/>
                            <a:gd name="T4" fmla="+- 0 580 477"/>
                            <a:gd name="T5" fmla="*/ T4 w 120"/>
                            <a:gd name="T6" fmla="+- 0 15411 15408"/>
                            <a:gd name="T7" fmla="*/ 15411 h 112"/>
                            <a:gd name="T8" fmla="+- 0 590 477"/>
                            <a:gd name="T9" fmla="*/ T8 w 120"/>
                            <a:gd name="T10" fmla="+- 0 15417 15408"/>
                            <a:gd name="T11" fmla="*/ 15417 h 112"/>
                            <a:gd name="T12" fmla="+- 0 594 477"/>
                            <a:gd name="T13" fmla="*/ T12 w 120"/>
                            <a:gd name="T14" fmla="+- 0 15426 15408"/>
                            <a:gd name="T15" fmla="*/ 15426 h 112"/>
                            <a:gd name="T16" fmla="+- 0 594 477"/>
                            <a:gd name="T17" fmla="*/ T16 w 120"/>
                            <a:gd name="T18" fmla="+- 0 15427 15408"/>
                            <a:gd name="T19" fmla="*/ 15427 h 112"/>
                            <a:gd name="T20" fmla="+- 0 594 477"/>
                            <a:gd name="T21" fmla="*/ T20 w 120"/>
                            <a:gd name="T22" fmla="+- 0 15426 15408"/>
                            <a:gd name="T23" fmla="*/ 15426 h 112"/>
                            <a:gd name="T24" fmla="+- 0 592 477"/>
                            <a:gd name="T25" fmla="*/ T24 w 120"/>
                            <a:gd name="T26" fmla="+- 0 15428 15408"/>
                            <a:gd name="T27" fmla="*/ 15428 h 112"/>
                            <a:gd name="T28" fmla="+- 0 585 477"/>
                            <a:gd name="T29" fmla="*/ T28 w 120"/>
                            <a:gd name="T30" fmla="+- 0 15436 15408"/>
                            <a:gd name="T31" fmla="*/ 15436 h 112"/>
                            <a:gd name="T32" fmla="+- 0 573 477"/>
                            <a:gd name="T33" fmla="*/ T32 w 120"/>
                            <a:gd name="T34" fmla="+- 0 15447 15408"/>
                            <a:gd name="T35" fmla="*/ 15447 h 112"/>
                            <a:gd name="T36" fmla="+- 0 557 477"/>
                            <a:gd name="T37" fmla="*/ T36 w 120"/>
                            <a:gd name="T38" fmla="+- 0 15463 15408"/>
                            <a:gd name="T39" fmla="*/ 15463 h 112"/>
                            <a:gd name="T40" fmla="+- 0 537 477"/>
                            <a:gd name="T41" fmla="*/ T40 w 120"/>
                            <a:gd name="T42" fmla="+- 0 15481 15408"/>
                            <a:gd name="T43" fmla="*/ 15481 h 112"/>
                            <a:gd name="T44" fmla="+- 0 515 477"/>
                            <a:gd name="T45" fmla="*/ T44 w 120"/>
                            <a:gd name="T46" fmla="+- 0 15500 15408"/>
                            <a:gd name="T47" fmla="*/ 15500 h 112"/>
                            <a:gd name="T48" fmla="+- 0 496 477"/>
                            <a:gd name="T49" fmla="*/ T48 w 120"/>
                            <a:gd name="T50" fmla="+- 0 15516 15408"/>
                            <a:gd name="T51" fmla="*/ 15516 h 112"/>
                            <a:gd name="T52" fmla="+- 0 497 477"/>
                            <a:gd name="T53" fmla="*/ T52 w 120"/>
                            <a:gd name="T54" fmla="+- 0 15517 15408"/>
                            <a:gd name="T55" fmla="*/ 15517 h 112"/>
                            <a:gd name="T56" fmla="+- 0 496 477"/>
                            <a:gd name="T57" fmla="*/ T56 w 120"/>
                            <a:gd name="T58" fmla="+- 0 15516 15408"/>
                            <a:gd name="T59" fmla="*/ 15516 h 112"/>
                            <a:gd name="T60" fmla="+- 0 495 477"/>
                            <a:gd name="T61" fmla="*/ T60 w 120"/>
                            <a:gd name="T62" fmla="+- 0 15510 15408"/>
                            <a:gd name="T63" fmla="*/ 15510 h 112"/>
                            <a:gd name="T64" fmla="+- 0 480 477"/>
                            <a:gd name="T65" fmla="*/ T64 w 120"/>
                            <a:gd name="T66" fmla="+- 0 15497 15408"/>
                            <a:gd name="T67" fmla="*/ 15497 h 112"/>
                            <a:gd name="T68" fmla="+- 0 479 477"/>
                            <a:gd name="T69" fmla="*/ T68 w 120"/>
                            <a:gd name="T70" fmla="+- 0 15496 15408"/>
                            <a:gd name="T71" fmla="*/ 15496 h 112"/>
                            <a:gd name="T72" fmla="+- 0 481 477"/>
                            <a:gd name="T73" fmla="*/ T72 w 120"/>
                            <a:gd name="T74" fmla="+- 0 15492 15408"/>
                            <a:gd name="T75" fmla="*/ 15492 h 112"/>
                            <a:gd name="T76" fmla="+- 0 477 477"/>
                            <a:gd name="T77" fmla="*/ T76 w 120"/>
                            <a:gd name="T78" fmla="+- 0 15496 15408"/>
                            <a:gd name="T79" fmla="*/ 15496 h 112"/>
                            <a:gd name="T80" fmla="+- 0 477 477"/>
                            <a:gd name="T81" fmla="*/ T80 w 120"/>
                            <a:gd name="T82" fmla="+- 0 15498 15408"/>
                            <a:gd name="T83" fmla="*/ 15498 h 112"/>
                            <a:gd name="T84" fmla="+- 0 479 477"/>
                            <a:gd name="T85" fmla="*/ T84 w 120"/>
                            <a:gd name="T86" fmla="+- 0 15498 15408"/>
                            <a:gd name="T87" fmla="*/ 15498 h 112"/>
                            <a:gd name="T88" fmla="+- 0 492 477"/>
                            <a:gd name="T89" fmla="*/ T88 w 120"/>
                            <a:gd name="T90" fmla="+- 0 15511 15408"/>
                            <a:gd name="T91" fmla="*/ 15511 h 112"/>
                            <a:gd name="T92" fmla="+- 0 494 477"/>
                            <a:gd name="T93" fmla="*/ T92 w 120"/>
                            <a:gd name="T94" fmla="+- 0 15518 15408"/>
                            <a:gd name="T95" fmla="*/ 15518 h 112"/>
                            <a:gd name="T96" fmla="+- 0 495 477"/>
                            <a:gd name="T97" fmla="*/ T96 w 120"/>
                            <a:gd name="T98" fmla="+- 0 15520 15408"/>
                            <a:gd name="T99" fmla="*/ 15520 h 112"/>
                            <a:gd name="T100" fmla="+- 0 495 477"/>
                            <a:gd name="T101" fmla="*/ T100 w 120"/>
                            <a:gd name="T102" fmla="+- 0 15517 15408"/>
                            <a:gd name="T103" fmla="*/ 15517 h 112"/>
                            <a:gd name="T104" fmla="+- 0 497 477"/>
                            <a:gd name="T105" fmla="*/ T104 w 120"/>
                            <a:gd name="T106" fmla="+- 0 15518 15408"/>
                            <a:gd name="T107" fmla="*/ 15518 h 112"/>
                            <a:gd name="T108" fmla="+- 0 521 477"/>
                            <a:gd name="T109" fmla="*/ T108 w 120"/>
                            <a:gd name="T110" fmla="+- 0 15498 15408"/>
                            <a:gd name="T111" fmla="*/ 15498 h 112"/>
                            <a:gd name="T112" fmla="+- 0 544 477"/>
                            <a:gd name="T113" fmla="*/ T112 w 120"/>
                            <a:gd name="T114" fmla="+- 0 15479 15408"/>
                            <a:gd name="T115" fmla="*/ 15479 h 112"/>
                            <a:gd name="T116" fmla="+- 0 562 477"/>
                            <a:gd name="T117" fmla="*/ T116 w 120"/>
                            <a:gd name="T118" fmla="+- 0 15461 15408"/>
                            <a:gd name="T119" fmla="*/ 15461 h 112"/>
                            <a:gd name="T120" fmla="+- 0 577 477"/>
                            <a:gd name="T121" fmla="*/ T120 w 120"/>
                            <a:gd name="T122" fmla="+- 0 15447 15408"/>
                            <a:gd name="T123" fmla="*/ 15447 h 112"/>
                            <a:gd name="T124" fmla="+- 0 588 477"/>
                            <a:gd name="T125" fmla="*/ T124 w 120"/>
                            <a:gd name="T126" fmla="+- 0 15436 15408"/>
                            <a:gd name="T127" fmla="*/ 15436 h 112"/>
                            <a:gd name="T128" fmla="+- 0 595 477"/>
                            <a:gd name="T129" fmla="*/ T128 w 120"/>
                            <a:gd name="T130" fmla="+- 0 15429 15408"/>
                            <a:gd name="T131" fmla="*/ 15429 h 112"/>
                            <a:gd name="T132" fmla="+- 0 595 477"/>
                            <a:gd name="T133" fmla="*/ T132 w 120"/>
                            <a:gd name="T134" fmla="+- 0 15425 15408"/>
                            <a:gd name="T135" fmla="*/ 15425 h 112"/>
                            <a:gd name="T136" fmla="+- 0 592 477"/>
                            <a:gd name="T137" fmla="*/ T136 w 120"/>
                            <a:gd name="T138" fmla="+- 0 15415 15408"/>
                            <a:gd name="T139" fmla="*/ 15415 h 112"/>
                            <a:gd name="T140" fmla="+- 0 581 477"/>
                            <a:gd name="T141" fmla="*/ T140 w 120"/>
                            <a:gd name="T142" fmla="+- 0 15409 15408"/>
                            <a:gd name="T143" fmla="*/ 15409 h 112"/>
                            <a:gd name="T144" fmla="+- 0 579 477"/>
                            <a:gd name="T145" fmla="*/ T144 w 120"/>
                            <a:gd name="T146" fmla="+- 0 15408 15408"/>
                            <a:gd name="T147" fmla="*/ 1540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02" y="0"/>
                              </a:moveTo>
                              <a:lnTo>
                                <a:pt x="103" y="3"/>
                              </a:lnTo>
                              <a:lnTo>
                                <a:pt x="113" y="9"/>
                              </a:lnTo>
                              <a:lnTo>
                                <a:pt x="117" y="18"/>
                              </a:lnTo>
                              <a:lnTo>
                                <a:pt x="117" y="19"/>
                              </a:lnTo>
                              <a:lnTo>
                                <a:pt x="117" y="18"/>
                              </a:lnTo>
                              <a:lnTo>
                                <a:pt x="115" y="20"/>
                              </a:lnTo>
                              <a:lnTo>
                                <a:pt x="108" y="28"/>
                              </a:lnTo>
                              <a:lnTo>
                                <a:pt x="96" y="39"/>
                              </a:lnTo>
                              <a:lnTo>
                                <a:pt x="80" y="55"/>
                              </a:lnTo>
                              <a:lnTo>
                                <a:pt x="60" y="73"/>
                              </a:lnTo>
                              <a:lnTo>
                                <a:pt x="38" y="92"/>
                              </a:lnTo>
                              <a:lnTo>
                                <a:pt x="19" y="108"/>
                              </a:lnTo>
                              <a:lnTo>
                                <a:pt x="20" y="109"/>
                              </a:lnTo>
                              <a:lnTo>
                                <a:pt x="19" y="108"/>
                              </a:lnTo>
                              <a:lnTo>
                                <a:pt x="18" y="102"/>
                              </a:lnTo>
                              <a:lnTo>
                                <a:pt x="3" y="89"/>
                              </a:lnTo>
                              <a:lnTo>
                                <a:pt x="2" y="88"/>
                              </a:lnTo>
                              <a:lnTo>
                                <a:pt x="4" y="84"/>
                              </a:lnTo>
                              <a:lnTo>
                                <a:pt x="0" y="88"/>
                              </a:lnTo>
                              <a:lnTo>
                                <a:pt x="0" y="90"/>
                              </a:lnTo>
                              <a:lnTo>
                                <a:pt x="2" y="90"/>
                              </a:lnTo>
                              <a:lnTo>
                                <a:pt x="15" y="103"/>
                              </a:lnTo>
                              <a:lnTo>
                                <a:pt x="17" y="110"/>
                              </a:lnTo>
                              <a:lnTo>
                                <a:pt x="18" y="112"/>
                              </a:lnTo>
                              <a:lnTo>
                                <a:pt x="18" y="109"/>
                              </a:lnTo>
                              <a:lnTo>
                                <a:pt x="20" y="110"/>
                              </a:lnTo>
                              <a:lnTo>
                                <a:pt x="44" y="90"/>
                              </a:lnTo>
                              <a:lnTo>
                                <a:pt x="67" y="71"/>
                              </a:lnTo>
                              <a:lnTo>
                                <a:pt x="85" y="53"/>
                              </a:lnTo>
                              <a:lnTo>
                                <a:pt x="100" y="39"/>
                              </a:lnTo>
                              <a:lnTo>
                                <a:pt x="111" y="28"/>
                              </a:lnTo>
                              <a:lnTo>
                                <a:pt x="118" y="21"/>
                              </a:lnTo>
                              <a:lnTo>
                                <a:pt x="118" y="17"/>
                              </a:lnTo>
                              <a:lnTo>
                                <a:pt x="115" y="7"/>
                              </a:lnTo>
                              <a:lnTo>
                                <a:pt x="104" y="1"/>
                              </a:lnTo>
                              <a:lnTo>
                                <a:pt x="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3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97 477"/>
                            <a:gd name="T1" fmla="*/ T0 w 120"/>
                            <a:gd name="T2" fmla="+- 0 15425 15408"/>
                            <a:gd name="T3" fmla="*/ 15425 h 112"/>
                            <a:gd name="T4" fmla="+- 0 592 477"/>
                            <a:gd name="T5" fmla="*/ T4 w 120"/>
                            <a:gd name="T6" fmla="+- 0 15415 15408"/>
                            <a:gd name="T7" fmla="*/ 15415 h 112"/>
                            <a:gd name="T8" fmla="+- 0 595 477"/>
                            <a:gd name="T9" fmla="*/ T8 w 120"/>
                            <a:gd name="T10" fmla="+- 0 15425 15408"/>
                            <a:gd name="T11" fmla="*/ 15425 h 112"/>
                            <a:gd name="T12" fmla="+- 0 595 477"/>
                            <a:gd name="T13" fmla="*/ T12 w 120"/>
                            <a:gd name="T14" fmla="+- 0 15429 15408"/>
                            <a:gd name="T15" fmla="*/ 15429 h 112"/>
                            <a:gd name="T16" fmla="+- 0 597 477"/>
                            <a:gd name="T17" fmla="*/ T16 w 120"/>
                            <a:gd name="T18" fmla="+- 0 15427 15408"/>
                            <a:gd name="T19" fmla="*/ 15427 h 112"/>
                            <a:gd name="T20" fmla="+- 0 597 477"/>
                            <a:gd name="T21" fmla="*/ T20 w 120"/>
                            <a:gd name="T22" fmla="+- 0 15425 15408"/>
                            <a:gd name="T23" fmla="*/ 1542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120" y="17"/>
                              </a:moveTo>
                              <a:lnTo>
                                <a:pt x="115" y="7"/>
                              </a:lnTo>
                              <a:lnTo>
                                <a:pt x="118" y="17"/>
                              </a:lnTo>
                              <a:lnTo>
                                <a:pt x="118" y="21"/>
                              </a:lnTo>
                              <a:lnTo>
                                <a:pt x="120" y="19"/>
                              </a:lnTo>
                              <a:lnTo>
                                <a:pt x="120" y="1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2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497 477"/>
                            <a:gd name="T1" fmla="*/ T0 w 120"/>
                            <a:gd name="T2" fmla="+- 0 15518 15408"/>
                            <a:gd name="T3" fmla="*/ 15518 h 112"/>
                            <a:gd name="T4" fmla="+- 0 495 477"/>
                            <a:gd name="T5" fmla="*/ T4 w 120"/>
                            <a:gd name="T6" fmla="+- 0 15517 15408"/>
                            <a:gd name="T7" fmla="*/ 15517 h 112"/>
                            <a:gd name="T8" fmla="+- 0 495 477"/>
                            <a:gd name="T9" fmla="*/ T8 w 120"/>
                            <a:gd name="T10" fmla="+- 0 15520 15408"/>
                            <a:gd name="T11" fmla="*/ 15520 h 112"/>
                            <a:gd name="T12" fmla="+- 0 496 477"/>
                            <a:gd name="T13" fmla="*/ T12 w 120"/>
                            <a:gd name="T14" fmla="+- 0 15519 15408"/>
                            <a:gd name="T15" fmla="*/ 15519 h 112"/>
                            <a:gd name="T16" fmla="+- 0 521 477"/>
                            <a:gd name="T17" fmla="*/ T16 w 120"/>
                            <a:gd name="T18" fmla="+- 0 15498 15408"/>
                            <a:gd name="T19" fmla="*/ 15498 h 112"/>
                            <a:gd name="T20" fmla="+- 0 497 477"/>
                            <a:gd name="T21" fmla="*/ T20 w 120"/>
                            <a:gd name="T22" fmla="+- 0 15518 15408"/>
                            <a:gd name="T23" fmla="*/ 15518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20" y="110"/>
                              </a:moveTo>
                              <a:lnTo>
                                <a:pt x="18" y="109"/>
                              </a:lnTo>
                              <a:lnTo>
                                <a:pt x="18" y="112"/>
                              </a:lnTo>
                              <a:lnTo>
                                <a:pt x="19" y="111"/>
                              </a:lnTo>
                              <a:lnTo>
                                <a:pt x="44" y="90"/>
                              </a:lnTo>
                              <a:lnTo>
                                <a:pt x="20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31"/>
                      <wps:cNvSpPr>
                        <a:spLocks/>
                      </wps:cNvSpPr>
                      <wps:spPr bwMode="auto">
                        <a:xfrm>
                          <a:off x="477" y="15408"/>
                          <a:ext cx="120" cy="112"/>
                        </a:xfrm>
                        <a:custGeom>
                          <a:avLst/>
                          <a:gdLst>
                            <a:gd name="T0" fmla="+- 0 573 477"/>
                            <a:gd name="T1" fmla="*/ T0 w 120"/>
                            <a:gd name="T2" fmla="+- 0 15415 15408"/>
                            <a:gd name="T3" fmla="*/ 15415 h 112"/>
                            <a:gd name="T4" fmla="+- 0 579 477"/>
                            <a:gd name="T5" fmla="*/ T4 w 120"/>
                            <a:gd name="T6" fmla="+- 0 15411 15408"/>
                            <a:gd name="T7" fmla="*/ 15411 h 112"/>
                            <a:gd name="T8" fmla="+- 0 573 477"/>
                            <a:gd name="T9" fmla="*/ T8 w 120"/>
                            <a:gd name="T10" fmla="+- 0 15415 15408"/>
                            <a:gd name="T11" fmla="*/ 15415 h 11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</a:cxnLst>
                          <a:rect l="0" t="0" r="r" b="b"/>
                          <a:pathLst>
                            <a:path w="120" h="112">
                              <a:moveTo>
                                <a:pt x="96" y="7"/>
                              </a:moveTo>
                              <a:lnTo>
                                <a:pt x="102" y="3"/>
                              </a:lnTo>
                              <a:lnTo>
                                <a:pt x="96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25B9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8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9" y="15497"/>
                          <a:ext cx="27" cy="3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9 467"/>
                            <a:gd name="T1" fmla="*/ T0 w 30"/>
                            <a:gd name="T2" fmla="+- 0 15526 15495"/>
                            <a:gd name="T3" fmla="*/ 15526 h 33"/>
                            <a:gd name="T4" fmla="+- 0 494 467"/>
                            <a:gd name="T5" fmla="*/ T4 w 30"/>
                            <a:gd name="T6" fmla="+- 0 15524 15495"/>
                            <a:gd name="T7" fmla="*/ 15524 h 33"/>
                            <a:gd name="T8" fmla="+- 0 489 467"/>
                            <a:gd name="T9" fmla="*/ T8 w 30"/>
                            <a:gd name="T10" fmla="+- 0 15525 15495"/>
                            <a:gd name="T11" fmla="*/ 15525 h 33"/>
                            <a:gd name="T12" fmla="+- 0 489 467"/>
                            <a:gd name="T13" fmla="*/ T12 w 30"/>
                            <a:gd name="T14" fmla="+- 0 15526 15495"/>
                            <a:gd name="T15" fmla="*/ 1552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2" y="31"/>
                              </a:moveTo>
                              <a:lnTo>
                                <a:pt x="27" y="29"/>
                              </a:lnTo>
                              <a:lnTo>
                                <a:pt x="22" y="30"/>
                              </a:lnTo>
                              <a:lnTo>
                                <a:pt x="22" y="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28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93 467"/>
                            <a:gd name="T1" fmla="*/ T0 w 30"/>
                            <a:gd name="T2" fmla="+- 0 15507 15495"/>
                            <a:gd name="T3" fmla="*/ 15507 h 33"/>
                            <a:gd name="T4" fmla="+- 0 495 467"/>
                            <a:gd name="T5" fmla="*/ T4 w 30"/>
                            <a:gd name="T6" fmla="+- 0 15518 15495"/>
                            <a:gd name="T7" fmla="*/ 15518 h 33"/>
                            <a:gd name="T8" fmla="+- 0 497 467"/>
                            <a:gd name="T9" fmla="*/ T8 w 30"/>
                            <a:gd name="T10" fmla="+- 0 15517 15495"/>
                            <a:gd name="T11" fmla="*/ 15517 h 33"/>
                            <a:gd name="T12" fmla="+- 0 493 467"/>
                            <a:gd name="T13" fmla="*/ T12 w 30"/>
                            <a:gd name="T14" fmla="+- 0 15507 15495"/>
                            <a:gd name="T15" fmla="*/ 15507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6" y="12"/>
                              </a:moveTo>
                              <a:lnTo>
                                <a:pt x="28" y="23"/>
                              </a:lnTo>
                              <a:lnTo>
                                <a:pt x="30" y="22"/>
                              </a:lnTo>
                              <a:lnTo>
                                <a:pt x="26" y="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27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88 467"/>
                            <a:gd name="T1" fmla="*/ T0 w 30"/>
                            <a:gd name="T2" fmla="+- 0 15525 15495"/>
                            <a:gd name="T3" fmla="*/ 15525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7 467"/>
                            <a:gd name="T9" fmla="*/ T8 w 30"/>
                            <a:gd name="T10" fmla="+- 0 15528 15495"/>
                            <a:gd name="T11" fmla="*/ 15528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21" y="30"/>
                              </a:moveTo>
                              <a:lnTo>
                                <a:pt x="20" y="32"/>
                              </a:lnTo>
                              <a:lnTo>
                                <a:pt x="20" y="33"/>
                              </a:lnTo>
                              <a:lnTo>
                                <a:pt x="21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26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8 467"/>
                            <a:gd name="T1" fmla="*/ T0 w 30"/>
                            <a:gd name="T2" fmla="+- 0 15495 15495"/>
                            <a:gd name="T3" fmla="*/ 15495 h 33"/>
                            <a:gd name="T4" fmla="+- 0 475 467"/>
                            <a:gd name="T5" fmla="*/ T4 w 30"/>
                            <a:gd name="T6" fmla="+- 0 15495 15495"/>
                            <a:gd name="T7" fmla="*/ 15495 h 33"/>
                            <a:gd name="T8" fmla="+- 0 477 467"/>
                            <a:gd name="T9" fmla="*/ T8 w 30"/>
                            <a:gd name="T10" fmla="+- 0 15498 15495"/>
                            <a:gd name="T11" fmla="*/ 15498 h 33"/>
                            <a:gd name="T12" fmla="+- 0 477 467"/>
                            <a:gd name="T13" fmla="*/ T12 w 30"/>
                            <a:gd name="T14" fmla="+- 0 15498 15495"/>
                            <a:gd name="T15" fmla="*/ 15498 h 33"/>
                            <a:gd name="T16" fmla="+- 0 478 467"/>
                            <a:gd name="T17" fmla="*/ T16 w 30"/>
                            <a:gd name="T18" fmla="+- 0 15495 15495"/>
                            <a:gd name="T19" fmla="*/ 15495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1" y="0"/>
                              </a:moveTo>
                              <a:lnTo>
                                <a:pt x="8" y="0"/>
                              </a:lnTo>
                              <a:lnTo>
                                <a:pt x="10" y="3"/>
                              </a:lnTo>
                              <a:lnTo>
                                <a:pt x="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25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9 467"/>
                            <a:gd name="T1" fmla="*/ T0 w 30"/>
                            <a:gd name="T2" fmla="+- 0 15514 15495"/>
                            <a:gd name="T3" fmla="*/ 15514 h 33"/>
                            <a:gd name="T4" fmla="+- 0 487 467"/>
                            <a:gd name="T5" fmla="*/ T4 w 30"/>
                            <a:gd name="T6" fmla="+- 0 15527 15495"/>
                            <a:gd name="T7" fmla="*/ 15527 h 33"/>
                            <a:gd name="T8" fmla="+- 0 488 467"/>
                            <a:gd name="T9" fmla="*/ T8 w 30"/>
                            <a:gd name="T10" fmla="+- 0 15525 15495"/>
                            <a:gd name="T11" fmla="*/ 15525 h 33"/>
                            <a:gd name="T12" fmla="+- 0 488 467"/>
                            <a:gd name="T13" fmla="*/ T12 w 30"/>
                            <a:gd name="T14" fmla="+- 0 15525 15495"/>
                            <a:gd name="T15" fmla="*/ 15525 h 33"/>
                            <a:gd name="T16" fmla="+- 0 488 467"/>
                            <a:gd name="T17" fmla="*/ T16 w 30"/>
                            <a:gd name="T18" fmla="+- 0 15525 15495"/>
                            <a:gd name="T19" fmla="*/ 15525 h 33"/>
                            <a:gd name="T20" fmla="+- 0 487 467"/>
                            <a:gd name="T21" fmla="*/ T20 w 30"/>
                            <a:gd name="T22" fmla="+- 0 15528 15495"/>
                            <a:gd name="T23" fmla="*/ 15528 h 33"/>
                            <a:gd name="T24" fmla="+- 0 489 467"/>
                            <a:gd name="T25" fmla="*/ T24 w 30"/>
                            <a:gd name="T26" fmla="+- 0 15528 15495"/>
                            <a:gd name="T27" fmla="*/ 15528 h 33"/>
                            <a:gd name="T28" fmla="+- 0 491 467"/>
                            <a:gd name="T29" fmla="*/ T28 w 30"/>
                            <a:gd name="T30" fmla="+- 0 15527 15495"/>
                            <a:gd name="T31" fmla="*/ 15527 h 33"/>
                            <a:gd name="T32" fmla="+- 0 497 467"/>
                            <a:gd name="T33" fmla="*/ T32 w 30"/>
                            <a:gd name="T34" fmla="+- 0 15525 15495"/>
                            <a:gd name="T35" fmla="*/ 15525 h 33"/>
                            <a:gd name="T36" fmla="+- 0 495 467"/>
                            <a:gd name="T37" fmla="*/ T36 w 30"/>
                            <a:gd name="T38" fmla="+- 0 15518 15495"/>
                            <a:gd name="T39" fmla="*/ 15518 h 33"/>
                            <a:gd name="T40" fmla="+- 0 494 467"/>
                            <a:gd name="T41" fmla="*/ T40 w 30"/>
                            <a:gd name="T42" fmla="+- 0 15524 15495"/>
                            <a:gd name="T43" fmla="*/ 15524 h 33"/>
                            <a:gd name="T44" fmla="+- 0 489 467"/>
                            <a:gd name="T45" fmla="*/ T44 w 30"/>
                            <a:gd name="T46" fmla="+- 0 15526 15495"/>
                            <a:gd name="T47" fmla="*/ 15526 h 33"/>
                            <a:gd name="T48" fmla="+- 0 489 467"/>
                            <a:gd name="T49" fmla="*/ T48 w 30"/>
                            <a:gd name="T50" fmla="+- 0 15525 15495"/>
                            <a:gd name="T51" fmla="*/ 15525 h 33"/>
                            <a:gd name="T52" fmla="+- 0 481 467"/>
                            <a:gd name="T53" fmla="*/ T52 w 30"/>
                            <a:gd name="T54" fmla="+- 0 15512 15495"/>
                            <a:gd name="T55" fmla="*/ 15512 h 33"/>
                            <a:gd name="T56" fmla="+- 0 470 467"/>
                            <a:gd name="T57" fmla="*/ T56 w 30"/>
                            <a:gd name="T58" fmla="+- 0 15503 15495"/>
                            <a:gd name="T59" fmla="*/ 15503 h 33"/>
                            <a:gd name="T60" fmla="+- 0 479 467"/>
                            <a:gd name="T61" fmla="*/ T60 w 30"/>
                            <a:gd name="T62" fmla="+- 0 15514 15495"/>
                            <a:gd name="T63" fmla="*/ 15514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12" y="19"/>
                              </a:moveTo>
                              <a:lnTo>
                                <a:pt x="20" y="32"/>
                              </a:lnTo>
                              <a:lnTo>
                                <a:pt x="21" y="30"/>
                              </a:lnTo>
                              <a:lnTo>
                                <a:pt x="20" y="33"/>
                              </a:lnTo>
                              <a:lnTo>
                                <a:pt x="22" y="33"/>
                              </a:lnTo>
                              <a:lnTo>
                                <a:pt x="24" y="32"/>
                              </a:lnTo>
                              <a:lnTo>
                                <a:pt x="30" y="30"/>
                              </a:lnTo>
                              <a:lnTo>
                                <a:pt x="28" y="23"/>
                              </a:lnTo>
                              <a:lnTo>
                                <a:pt x="27" y="29"/>
                              </a:lnTo>
                              <a:lnTo>
                                <a:pt x="22" y="31"/>
                              </a:lnTo>
                              <a:lnTo>
                                <a:pt x="22" y="30"/>
                              </a:lnTo>
                              <a:lnTo>
                                <a:pt x="14" y="17"/>
                              </a:lnTo>
                              <a:lnTo>
                                <a:pt x="3" y="8"/>
                              </a:lnTo>
                              <a:lnTo>
                                <a:pt x="12" y="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24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503 15495"/>
                            <a:gd name="T3" fmla="*/ 15503 h 33"/>
                            <a:gd name="T4" fmla="+- 0 468 467"/>
                            <a:gd name="T5" fmla="*/ T4 w 30"/>
                            <a:gd name="T6" fmla="+- 0 15505 15495"/>
                            <a:gd name="T7" fmla="*/ 15505 h 33"/>
                            <a:gd name="T8" fmla="+- 0 470 467"/>
                            <a:gd name="T9" fmla="*/ T8 w 30"/>
                            <a:gd name="T10" fmla="+- 0 15504 15495"/>
                            <a:gd name="T11" fmla="*/ 15504 h 33"/>
                            <a:gd name="T12" fmla="+- 0 470 467"/>
                            <a:gd name="T13" fmla="*/ T12 w 30"/>
                            <a:gd name="T14" fmla="+- 0 15503 15495"/>
                            <a:gd name="T15" fmla="*/ 15503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8"/>
                              </a:moveTo>
                              <a:lnTo>
                                <a:pt x="1" y="10"/>
                              </a:lnTo>
                              <a:lnTo>
                                <a:pt x="3" y="9"/>
                              </a:lnTo>
                              <a:lnTo>
                                <a:pt x="3" y="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23"/>
                      <wps:cNvSpPr>
                        <a:spLocks/>
                      </wps:cNvSpPr>
                      <wps:spPr bwMode="auto">
                        <a:xfrm>
                          <a:off x="467" y="15495"/>
                          <a:ext cx="30" cy="33"/>
                        </a:xfrm>
                        <a:custGeom>
                          <a:avLst/>
                          <a:gdLst>
                            <a:gd name="T0" fmla="+- 0 470 467"/>
                            <a:gd name="T1" fmla="*/ T0 w 30"/>
                            <a:gd name="T2" fmla="+- 0 15496 15495"/>
                            <a:gd name="T3" fmla="*/ 15496 h 33"/>
                            <a:gd name="T4" fmla="+- 0 467 467"/>
                            <a:gd name="T5" fmla="*/ T4 w 30"/>
                            <a:gd name="T6" fmla="+- 0 15503 15495"/>
                            <a:gd name="T7" fmla="*/ 15503 h 33"/>
                            <a:gd name="T8" fmla="+- 0 468 467"/>
                            <a:gd name="T9" fmla="*/ T8 w 30"/>
                            <a:gd name="T10" fmla="+- 0 15504 15495"/>
                            <a:gd name="T11" fmla="*/ 15504 h 33"/>
                            <a:gd name="T12" fmla="+- 0 468 467"/>
                            <a:gd name="T13" fmla="*/ T12 w 30"/>
                            <a:gd name="T14" fmla="+- 0 15505 15495"/>
                            <a:gd name="T15" fmla="*/ 15505 h 33"/>
                            <a:gd name="T16" fmla="+- 0 470 467"/>
                            <a:gd name="T17" fmla="*/ T16 w 30"/>
                            <a:gd name="T18" fmla="+- 0 15503 15495"/>
                            <a:gd name="T19" fmla="*/ 15503 h 33"/>
                            <a:gd name="T20" fmla="+- 0 470 467"/>
                            <a:gd name="T21" fmla="*/ T20 w 30"/>
                            <a:gd name="T22" fmla="+- 0 15503 15495"/>
                            <a:gd name="T23" fmla="*/ 15503 h 33"/>
                            <a:gd name="T24" fmla="+- 0 470 467"/>
                            <a:gd name="T25" fmla="*/ T24 w 30"/>
                            <a:gd name="T26" fmla="+- 0 15504 15495"/>
                            <a:gd name="T27" fmla="*/ 15504 h 33"/>
                            <a:gd name="T28" fmla="+- 0 468 467"/>
                            <a:gd name="T29" fmla="*/ T28 w 30"/>
                            <a:gd name="T30" fmla="+- 0 15505 15495"/>
                            <a:gd name="T31" fmla="*/ 15505 h 33"/>
                            <a:gd name="T32" fmla="+- 0 479 467"/>
                            <a:gd name="T33" fmla="*/ T32 w 30"/>
                            <a:gd name="T34" fmla="+- 0 15514 15495"/>
                            <a:gd name="T35" fmla="*/ 15514 h 33"/>
                            <a:gd name="T36" fmla="+- 0 470 467"/>
                            <a:gd name="T37" fmla="*/ T36 w 30"/>
                            <a:gd name="T38" fmla="+- 0 15503 15495"/>
                            <a:gd name="T39" fmla="*/ 15503 h 33"/>
                            <a:gd name="T40" fmla="+- 0 472 467"/>
                            <a:gd name="T41" fmla="*/ T40 w 30"/>
                            <a:gd name="T42" fmla="+- 0 15498 15495"/>
                            <a:gd name="T43" fmla="*/ 15498 h 33"/>
                            <a:gd name="T44" fmla="+- 0 477 467"/>
                            <a:gd name="T45" fmla="*/ T44 w 30"/>
                            <a:gd name="T46" fmla="+- 0 15498 15495"/>
                            <a:gd name="T47" fmla="*/ 15498 h 33"/>
                            <a:gd name="T48" fmla="+- 0 490 467"/>
                            <a:gd name="T49" fmla="*/ T48 w 30"/>
                            <a:gd name="T50" fmla="+- 0 15508 15495"/>
                            <a:gd name="T51" fmla="*/ 15508 h 33"/>
                            <a:gd name="T52" fmla="+- 0 495 467"/>
                            <a:gd name="T53" fmla="*/ T52 w 30"/>
                            <a:gd name="T54" fmla="+- 0 15518 15495"/>
                            <a:gd name="T55" fmla="*/ 15518 h 33"/>
                            <a:gd name="T56" fmla="+- 0 497 467"/>
                            <a:gd name="T57" fmla="*/ T56 w 30"/>
                            <a:gd name="T58" fmla="+- 0 15525 15495"/>
                            <a:gd name="T59" fmla="*/ 15525 h 33"/>
                            <a:gd name="T60" fmla="+- 0 497 467"/>
                            <a:gd name="T61" fmla="*/ T60 w 30"/>
                            <a:gd name="T62" fmla="+- 0 15518 15495"/>
                            <a:gd name="T63" fmla="*/ 15518 h 33"/>
                            <a:gd name="T64" fmla="+- 0 497 467"/>
                            <a:gd name="T65" fmla="*/ T64 w 30"/>
                            <a:gd name="T66" fmla="+- 0 15517 15495"/>
                            <a:gd name="T67" fmla="*/ 15517 h 33"/>
                            <a:gd name="T68" fmla="+- 0 495 467"/>
                            <a:gd name="T69" fmla="*/ T68 w 30"/>
                            <a:gd name="T70" fmla="+- 0 15518 15495"/>
                            <a:gd name="T71" fmla="*/ 15518 h 33"/>
                            <a:gd name="T72" fmla="+- 0 493 467"/>
                            <a:gd name="T73" fmla="*/ T72 w 30"/>
                            <a:gd name="T74" fmla="+- 0 15507 15495"/>
                            <a:gd name="T75" fmla="*/ 15507 h 33"/>
                            <a:gd name="T76" fmla="+- 0 478 467"/>
                            <a:gd name="T77" fmla="*/ T76 w 30"/>
                            <a:gd name="T78" fmla="+- 0 15496 15495"/>
                            <a:gd name="T79" fmla="*/ 15496 h 33"/>
                            <a:gd name="T80" fmla="+- 0 478 467"/>
                            <a:gd name="T81" fmla="*/ T80 w 30"/>
                            <a:gd name="T82" fmla="+- 0 15495 15495"/>
                            <a:gd name="T83" fmla="*/ 15495 h 33"/>
                            <a:gd name="T84" fmla="+- 0 477 467"/>
                            <a:gd name="T85" fmla="*/ T84 w 30"/>
                            <a:gd name="T86" fmla="+- 0 15498 15495"/>
                            <a:gd name="T87" fmla="*/ 15498 h 33"/>
                            <a:gd name="T88" fmla="+- 0 477 467"/>
                            <a:gd name="T89" fmla="*/ T88 w 30"/>
                            <a:gd name="T90" fmla="+- 0 15498 15495"/>
                            <a:gd name="T91" fmla="*/ 15498 h 33"/>
                            <a:gd name="T92" fmla="+- 0 475 467"/>
                            <a:gd name="T93" fmla="*/ T92 w 30"/>
                            <a:gd name="T94" fmla="+- 0 15495 15495"/>
                            <a:gd name="T95" fmla="*/ 15495 h 33"/>
                            <a:gd name="T96" fmla="+- 0 470 467"/>
                            <a:gd name="T97" fmla="*/ T96 w 30"/>
                            <a:gd name="T98" fmla="+- 0 15496 15495"/>
                            <a:gd name="T99" fmla="*/ 15496 h 3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30" h="33">
                              <a:moveTo>
                                <a:pt x="3" y="1"/>
                              </a:moveTo>
                              <a:lnTo>
                                <a:pt x="0" y="8"/>
                              </a:lnTo>
                              <a:lnTo>
                                <a:pt x="1" y="9"/>
                              </a:lnTo>
                              <a:lnTo>
                                <a:pt x="1" y="10"/>
                              </a:lnTo>
                              <a:lnTo>
                                <a:pt x="3" y="8"/>
                              </a:lnTo>
                              <a:lnTo>
                                <a:pt x="3" y="9"/>
                              </a:lnTo>
                              <a:lnTo>
                                <a:pt x="1" y="10"/>
                              </a:lnTo>
                              <a:lnTo>
                                <a:pt x="12" y="19"/>
                              </a:lnTo>
                              <a:lnTo>
                                <a:pt x="3" y="8"/>
                              </a:lnTo>
                              <a:lnTo>
                                <a:pt x="5" y="3"/>
                              </a:lnTo>
                              <a:lnTo>
                                <a:pt x="10" y="3"/>
                              </a:lnTo>
                              <a:lnTo>
                                <a:pt x="23" y="13"/>
                              </a:lnTo>
                              <a:lnTo>
                                <a:pt x="28" y="23"/>
                              </a:lnTo>
                              <a:lnTo>
                                <a:pt x="30" y="30"/>
                              </a:lnTo>
                              <a:lnTo>
                                <a:pt x="30" y="23"/>
                              </a:lnTo>
                              <a:lnTo>
                                <a:pt x="30" y="22"/>
                              </a:lnTo>
                              <a:lnTo>
                                <a:pt x="28" y="23"/>
                              </a:lnTo>
                              <a:lnTo>
                                <a:pt x="26" y="12"/>
                              </a:lnTo>
                              <a:lnTo>
                                <a:pt x="11" y="1"/>
                              </a:lnTo>
                              <a:lnTo>
                                <a:pt x="11" y="0"/>
                              </a:lnTo>
                              <a:lnTo>
                                <a:pt x="10" y="3"/>
                              </a:lnTo>
                              <a:lnTo>
                                <a:pt x="8" y="0"/>
                              </a:lnTo>
                              <a:lnTo>
                                <a:pt x="3" y="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6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9" y="15427"/>
                          <a:ext cx="90" cy="9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7" name="Freeform 21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4 511"/>
                            <a:gd name="T1" fmla="*/ T0 w 89"/>
                            <a:gd name="T2" fmla="+- 0 15496 15425"/>
                            <a:gd name="T3" fmla="*/ 15496 h 89"/>
                            <a:gd name="T4" fmla="+- 0 556 511"/>
                            <a:gd name="T5" fmla="*/ T4 w 89"/>
                            <a:gd name="T6" fmla="+- 0 15470 15425"/>
                            <a:gd name="T7" fmla="*/ 15470 h 89"/>
                            <a:gd name="T8" fmla="+- 0 577 511"/>
                            <a:gd name="T9" fmla="*/ T8 w 89"/>
                            <a:gd name="T10" fmla="+- 0 15451 15425"/>
                            <a:gd name="T11" fmla="*/ 15451 h 89"/>
                            <a:gd name="T12" fmla="+- 0 589 511"/>
                            <a:gd name="T13" fmla="*/ T12 w 89"/>
                            <a:gd name="T14" fmla="+- 0 15438 15425"/>
                            <a:gd name="T15" fmla="*/ 15438 h 89"/>
                            <a:gd name="T16" fmla="+- 0 595 511"/>
                            <a:gd name="T17" fmla="*/ T16 w 89"/>
                            <a:gd name="T18" fmla="+- 0 15430 15425"/>
                            <a:gd name="T19" fmla="*/ 15430 h 89"/>
                            <a:gd name="T20" fmla="+- 0 596 511"/>
                            <a:gd name="T21" fmla="*/ T20 w 89"/>
                            <a:gd name="T22" fmla="+- 0 15428 15425"/>
                            <a:gd name="T23" fmla="*/ 15428 h 89"/>
                            <a:gd name="T24" fmla="+- 0 597 511"/>
                            <a:gd name="T25" fmla="*/ T24 w 89"/>
                            <a:gd name="T26" fmla="+- 0 15430 15425"/>
                            <a:gd name="T27" fmla="*/ 15430 h 89"/>
                            <a:gd name="T28" fmla="+- 0 598 511"/>
                            <a:gd name="T29" fmla="*/ T28 w 89"/>
                            <a:gd name="T30" fmla="+- 0 15429 15425"/>
                            <a:gd name="T31" fmla="*/ 15429 h 89"/>
                            <a:gd name="T32" fmla="+- 0 582 511"/>
                            <a:gd name="T33" fmla="*/ T32 w 89"/>
                            <a:gd name="T34" fmla="+- 0 15453 15425"/>
                            <a:gd name="T35" fmla="*/ 15453 h 89"/>
                            <a:gd name="T36" fmla="+- 0 584 511"/>
                            <a:gd name="T37" fmla="*/ T36 w 89"/>
                            <a:gd name="T38" fmla="+- 0 15455 15425"/>
                            <a:gd name="T39" fmla="*/ 15455 h 89"/>
                            <a:gd name="T40" fmla="+- 0 584 511"/>
                            <a:gd name="T41" fmla="*/ T40 w 89"/>
                            <a:gd name="T42" fmla="+- 0 15455 15425"/>
                            <a:gd name="T43" fmla="*/ 15455 h 89"/>
                            <a:gd name="T44" fmla="+- 0 600 511"/>
                            <a:gd name="T45" fmla="*/ T44 w 89"/>
                            <a:gd name="T46" fmla="+- 0 15431 15425"/>
                            <a:gd name="T47" fmla="*/ 15431 h 89"/>
                            <a:gd name="T48" fmla="+- 0 600 511"/>
                            <a:gd name="T49" fmla="*/ T48 w 89"/>
                            <a:gd name="T50" fmla="+- 0 15430 15425"/>
                            <a:gd name="T51" fmla="*/ 15430 h 89"/>
                            <a:gd name="T52" fmla="+- 0 600 511"/>
                            <a:gd name="T53" fmla="*/ T52 w 89"/>
                            <a:gd name="T54" fmla="+- 0 15427 15425"/>
                            <a:gd name="T55" fmla="*/ 15427 h 89"/>
                            <a:gd name="T56" fmla="+- 0 598 511"/>
                            <a:gd name="T57" fmla="*/ T56 w 89"/>
                            <a:gd name="T58" fmla="+- 0 15426 15425"/>
                            <a:gd name="T59" fmla="*/ 15426 h 89"/>
                            <a:gd name="T60" fmla="+- 0 598 511"/>
                            <a:gd name="T61" fmla="*/ T60 w 89"/>
                            <a:gd name="T62" fmla="+- 0 15426 15425"/>
                            <a:gd name="T63" fmla="*/ 15426 h 89"/>
                            <a:gd name="T64" fmla="+- 0 596 511"/>
                            <a:gd name="T65" fmla="*/ T64 w 89"/>
                            <a:gd name="T66" fmla="+- 0 15425 15425"/>
                            <a:gd name="T67" fmla="*/ 15425 h 89"/>
                            <a:gd name="T68" fmla="+- 0 594 511"/>
                            <a:gd name="T69" fmla="*/ T68 w 89"/>
                            <a:gd name="T70" fmla="+- 0 15426 15425"/>
                            <a:gd name="T71" fmla="*/ 15426 h 89"/>
                            <a:gd name="T72" fmla="+- 0 594 511"/>
                            <a:gd name="T73" fmla="*/ T72 w 89"/>
                            <a:gd name="T74" fmla="+- 0 15427 15425"/>
                            <a:gd name="T75" fmla="*/ 15427 h 89"/>
                            <a:gd name="T76" fmla="+- 0 592 511"/>
                            <a:gd name="T77" fmla="*/ T76 w 89"/>
                            <a:gd name="T78" fmla="+- 0 15429 15425"/>
                            <a:gd name="T79" fmla="*/ 15429 h 89"/>
                            <a:gd name="T80" fmla="+- 0 586 511"/>
                            <a:gd name="T81" fmla="*/ T80 w 89"/>
                            <a:gd name="T82" fmla="+- 0 15437 15425"/>
                            <a:gd name="T83" fmla="*/ 15437 h 89"/>
                            <a:gd name="T84" fmla="+- 0 573 511"/>
                            <a:gd name="T85" fmla="*/ T84 w 89"/>
                            <a:gd name="T86" fmla="+- 0 15451 15425"/>
                            <a:gd name="T87" fmla="*/ 15451 h 89"/>
                            <a:gd name="T88" fmla="+- 0 551 511"/>
                            <a:gd name="T89" fmla="*/ T88 w 89"/>
                            <a:gd name="T90" fmla="+- 0 15471 15425"/>
                            <a:gd name="T91" fmla="*/ 15471 h 89"/>
                            <a:gd name="T92" fmla="+- 0 523 511"/>
                            <a:gd name="T93" fmla="*/ T92 w 89"/>
                            <a:gd name="T94" fmla="+- 0 15494 15425"/>
                            <a:gd name="T95" fmla="*/ 15494 h 89"/>
                            <a:gd name="T96" fmla="+- 0 523 511"/>
                            <a:gd name="T97" fmla="*/ T96 w 89"/>
                            <a:gd name="T98" fmla="+- 0 15494 15425"/>
                            <a:gd name="T99" fmla="*/ 15494 h 89"/>
                            <a:gd name="T100" fmla="+- 0 515 511"/>
                            <a:gd name="T101" fmla="*/ T100 w 89"/>
                            <a:gd name="T102" fmla="+- 0 15503 15425"/>
                            <a:gd name="T103" fmla="*/ 15503 h 89"/>
                            <a:gd name="T104" fmla="+- 0 522 511"/>
                            <a:gd name="T105" fmla="*/ T104 w 89"/>
                            <a:gd name="T106" fmla="+- 0 15498 15425"/>
                            <a:gd name="T107" fmla="*/ 15498 h 89"/>
                            <a:gd name="T108" fmla="+- 0 524 511"/>
                            <a:gd name="T109" fmla="*/ T108 w 89"/>
                            <a:gd name="T110" fmla="+- 0 15496 15425"/>
                            <a:gd name="T111" fmla="*/ 15496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3" y="71"/>
                              </a:moveTo>
                              <a:lnTo>
                                <a:pt x="45" y="45"/>
                              </a:lnTo>
                              <a:lnTo>
                                <a:pt x="66" y="26"/>
                              </a:lnTo>
                              <a:lnTo>
                                <a:pt x="78" y="13"/>
                              </a:lnTo>
                              <a:lnTo>
                                <a:pt x="84" y="5"/>
                              </a:lnTo>
                              <a:lnTo>
                                <a:pt x="85" y="3"/>
                              </a:lnTo>
                              <a:lnTo>
                                <a:pt x="86" y="5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73" y="30"/>
                              </a:lnTo>
                              <a:lnTo>
                                <a:pt x="89" y="6"/>
                              </a:lnTo>
                              <a:lnTo>
                                <a:pt x="89" y="5"/>
                              </a:lnTo>
                              <a:lnTo>
                                <a:pt x="89" y="2"/>
                              </a:lnTo>
                              <a:lnTo>
                                <a:pt x="87" y="1"/>
                              </a:lnTo>
                              <a:lnTo>
                                <a:pt x="85" y="0"/>
                              </a:lnTo>
                              <a:lnTo>
                                <a:pt x="83" y="1"/>
                              </a:lnTo>
                              <a:lnTo>
                                <a:pt x="83" y="2"/>
                              </a:lnTo>
                              <a:lnTo>
                                <a:pt x="81" y="4"/>
                              </a:lnTo>
                              <a:lnTo>
                                <a:pt x="75" y="12"/>
                              </a:lnTo>
                              <a:lnTo>
                                <a:pt x="62" y="26"/>
                              </a:lnTo>
                              <a:lnTo>
                                <a:pt x="40" y="46"/>
                              </a:lnTo>
                              <a:lnTo>
                                <a:pt x="12" y="69"/>
                              </a:lnTo>
                              <a:lnTo>
                                <a:pt x="4" y="78"/>
                              </a:lnTo>
                              <a:lnTo>
                                <a:pt x="11" y="73"/>
                              </a:lnTo>
                              <a:lnTo>
                                <a:pt x="13" y="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20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15 511"/>
                            <a:gd name="T1" fmla="*/ T0 w 89"/>
                            <a:gd name="T2" fmla="+- 0 15503 15425"/>
                            <a:gd name="T3" fmla="*/ 15503 h 89"/>
                            <a:gd name="T4" fmla="+- 0 523 511"/>
                            <a:gd name="T5" fmla="*/ T4 w 89"/>
                            <a:gd name="T6" fmla="+- 0 15494 15425"/>
                            <a:gd name="T7" fmla="*/ 15494 h 89"/>
                            <a:gd name="T8" fmla="+- 0 513 511"/>
                            <a:gd name="T9" fmla="*/ T8 w 89"/>
                            <a:gd name="T10" fmla="+- 0 15500 15425"/>
                            <a:gd name="T11" fmla="*/ 15500 h 89"/>
                            <a:gd name="T12" fmla="+- 0 512 511"/>
                            <a:gd name="T13" fmla="*/ T12 w 89"/>
                            <a:gd name="T14" fmla="+- 0 15507 15425"/>
                            <a:gd name="T15" fmla="*/ 15507 h 89"/>
                            <a:gd name="T16" fmla="+- 0 511 511"/>
                            <a:gd name="T17" fmla="*/ T16 w 89"/>
                            <a:gd name="T18" fmla="+- 0 15509 15425"/>
                            <a:gd name="T19" fmla="*/ 15509 h 89"/>
                            <a:gd name="T20" fmla="+- 0 512 511"/>
                            <a:gd name="T21" fmla="*/ T20 w 89"/>
                            <a:gd name="T22" fmla="+- 0 15510 15425"/>
                            <a:gd name="T23" fmla="*/ 15510 h 89"/>
                            <a:gd name="T24" fmla="+- 0 513 511"/>
                            <a:gd name="T25" fmla="*/ T24 w 89"/>
                            <a:gd name="T26" fmla="+- 0 15512 15425"/>
                            <a:gd name="T27" fmla="*/ 15512 h 89"/>
                            <a:gd name="T28" fmla="+- 0 514 511"/>
                            <a:gd name="T29" fmla="*/ T28 w 89"/>
                            <a:gd name="T30" fmla="+- 0 15512 15425"/>
                            <a:gd name="T31" fmla="*/ 15512 h 89"/>
                            <a:gd name="T32" fmla="+- 0 516 511"/>
                            <a:gd name="T33" fmla="*/ T32 w 89"/>
                            <a:gd name="T34" fmla="+- 0 15514 15425"/>
                            <a:gd name="T35" fmla="*/ 15514 h 89"/>
                            <a:gd name="T36" fmla="+- 0 519 511"/>
                            <a:gd name="T37" fmla="*/ T36 w 89"/>
                            <a:gd name="T38" fmla="+- 0 15513 15425"/>
                            <a:gd name="T39" fmla="*/ 15513 h 89"/>
                            <a:gd name="T40" fmla="+- 0 523 511"/>
                            <a:gd name="T41" fmla="*/ T40 w 89"/>
                            <a:gd name="T42" fmla="+- 0 15512 15425"/>
                            <a:gd name="T43" fmla="*/ 15512 h 89"/>
                            <a:gd name="T44" fmla="+- 0 525 511"/>
                            <a:gd name="T45" fmla="*/ T44 w 89"/>
                            <a:gd name="T46" fmla="+- 0 15507 15425"/>
                            <a:gd name="T47" fmla="*/ 15507 h 89"/>
                            <a:gd name="T48" fmla="+- 0 526 511"/>
                            <a:gd name="T49" fmla="*/ T48 w 89"/>
                            <a:gd name="T50" fmla="+- 0 15499 15425"/>
                            <a:gd name="T51" fmla="*/ 15499 h 89"/>
                            <a:gd name="T52" fmla="+- 0 584 511"/>
                            <a:gd name="T53" fmla="*/ T52 w 89"/>
                            <a:gd name="T54" fmla="+- 0 15455 15425"/>
                            <a:gd name="T55" fmla="*/ 15455 h 89"/>
                            <a:gd name="T56" fmla="+- 0 582 511"/>
                            <a:gd name="T57" fmla="*/ T56 w 89"/>
                            <a:gd name="T58" fmla="+- 0 15453 15425"/>
                            <a:gd name="T59" fmla="*/ 15453 h 89"/>
                            <a:gd name="T60" fmla="+- 0 598 511"/>
                            <a:gd name="T61" fmla="*/ T60 w 89"/>
                            <a:gd name="T62" fmla="+- 0 15429 15425"/>
                            <a:gd name="T63" fmla="*/ 15429 h 89"/>
                            <a:gd name="T64" fmla="+- 0 582 511"/>
                            <a:gd name="T65" fmla="*/ T64 w 89"/>
                            <a:gd name="T66" fmla="+- 0 15453 15425"/>
                            <a:gd name="T67" fmla="*/ 15453 h 89"/>
                            <a:gd name="T68" fmla="+- 0 527 511"/>
                            <a:gd name="T69" fmla="*/ T68 w 89"/>
                            <a:gd name="T70" fmla="+- 0 15499 15425"/>
                            <a:gd name="T71" fmla="*/ 15499 h 89"/>
                            <a:gd name="T72" fmla="+- 0 526 511"/>
                            <a:gd name="T73" fmla="*/ T72 w 89"/>
                            <a:gd name="T74" fmla="+- 0 15500 15425"/>
                            <a:gd name="T75" fmla="*/ 15500 h 89"/>
                            <a:gd name="T76" fmla="+- 0 524 511"/>
                            <a:gd name="T77" fmla="*/ T76 w 89"/>
                            <a:gd name="T78" fmla="+- 0 15498 15425"/>
                            <a:gd name="T79" fmla="*/ 15498 h 89"/>
                            <a:gd name="T80" fmla="+- 0 524 511"/>
                            <a:gd name="T81" fmla="*/ T80 w 89"/>
                            <a:gd name="T82" fmla="+- 0 15498 15425"/>
                            <a:gd name="T83" fmla="*/ 15498 h 89"/>
                            <a:gd name="T84" fmla="+- 0 523 511"/>
                            <a:gd name="T85" fmla="*/ T84 w 89"/>
                            <a:gd name="T86" fmla="+- 0 15508 15425"/>
                            <a:gd name="T87" fmla="*/ 15508 h 89"/>
                            <a:gd name="T88" fmla="+- 0 520 511"/>
                            <a:gd name="T89" fmla="*/ T88 w 89"/>
                            <a:gd name="T90" fmla="+- 0 15510 15425"/>
                            <a:gd name="T91" fmla="*/ 15510 h 89"/>
                            <a:gd name="T92" fmla="+- 0 518 511"/>
                            <a:gd name="T93" fmla="*/ T92 w 89"/>
                            <a:gd name="T94" fmla="+- 0 15510 15425"/>
                            <a:gd name="T95" fmla="*/ 15510 h 89"/>
                            <a:gd name="T96" fmla="+- 0 517 511"/>
                            <a:gd name="T97" fmla="*/ T96 w 89"/>
                            <a:gd name="T98" fmla="+- 0 15511 15425"/>
                            <a:gd name="T99" fmla="*/ 15511 h 89"/>
                            <a:gd name="T100" fmla="+- 0 515 511"/>
                            <a:gd name="T101" fmla="*/ T100 w 89"/>
                            <a:gd name="T102" fmla="+- 0 15510 15425"/>
                            <a:gd name="T103" fmla="*/ 15510 h 89"/>
                            <a:gd name="T104" fmla="+- 0 514 511"/>
                            <a:gd name="T105" fmla="*/ T104 w 89"/>
                            <a:gd name="T106" fmla="+- 0 15508 15425"/>
                            <a:gd name="T107" fmla="*/ 15508 h 89"/>
                            <a:gd name="T108" fmla="+- 0 514 511"/>
                            <a:gd name="T109" fmla="*/ T108 w 89"/>
                            <a:gd name="T110" fmla="+- 0 15507 15425"/>
                            <a:gd name="T111" fmla="*/ 15507 h 89"/>
                            <a:gd name="T112" fmla="+- 0 515 511"/>
                            <a:gd name="T113" fmla="*/ T112 w 89"/>
                            <a:gd name="T114" fmla="+- 0 15503 15425"/>
                            <a:gd name="T115" fmla="*/ 15503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4" y="78"/>
                              </a:moveTo>
                              <a:lnTo>
                                <a:pt x="12" y="69"/>
                              </a:lnTo>
                              <a:lnTo>
                                <a:pt x="2" y="75"/>
                              </a:lnTo>
                              <a:lnTo>
                                <a:pt x="1" y="82"/>
                              </a:lnTo>
                              <a:lnTo>
                                <a:pt x="0" y="84"/>
                              </a:lnTo>
                              <a:lnTo>
                                <a:pt x="1" y="85"/>
                              </a:lnTo>
                              <a:lnTo>
                                <a:pt x="2" y="87"/>
                              </a:lnTo>
                              <a:lnTo>
                                <a:pt x="3" y="87"/>
                              </a:lnTo>
                              <a:lnTo>
                                <a:pt x="5" y="89"/>
                              </a:lnTo>
                              <a:lnTo>
                                <a:pt x="8" y="88"/>
                              </a:lnTo>
                              <a:lnTo>
                                <a:pt x="12" y="87"/>
                              </a:lnTo>
                              <a:lnTo>
                                <a:pt x="14" y="82"/>
                              </a:lnTo>
                              <a:lnTo>
                                <a:pt x="15" y="74"/>
                              </a:lnTo>
                              <a:lnTo>
                                <a:pt x="73" y="30"/>
                              </a:lnTo>
                              <a:lnTo>
                                <a:pt x="71" y="28"/>
                              </a:lnTo>
                              <a:lnTo>
                                <a:pt x="87" y="4"/>
                              </a:lnTo>
                              <a:lnTo>
                                <a:pt x="71" y="28"/>
                              </a:lnTo>
                              <a:lnTo>
                                <a:pt x="16" y="74"/>
                              </a:lnTo>
                              <a:lnTo>
                                <a:pt x="15" y="75"/>
                              </a:lnTo>
                              <a:lnTo>
                                <a:pt x="13" y="73"/>
                              </a:lnTo>
                              <a:lnTo>
                                <a:pt x="12" y="83"/>
                              </a:lnTo>
                              <a:lnTo>
                                <a:pt x="9" y="85"/>
                              </a:lnTo>
                              <a:lnTo>
                                <a:pt x="7" y="85"/>
                              </a:lnTo>
                              <a:lnTo>
                                <a:pt x="6" y="86"/>
                              </a:lnTo>
                              <a:lnTo>
                                <a:pt x="4" y="85"/>
                              </a:lnTo>
                              <a:lnTo>
                                <a:pt x="3" y="83"/>
                              </a:lnTo>
                              <a:lnTo>
                                <a:pt x="3" y="82"/>
                              </a:lnTo>
                              <a:lnTo>
                                <a:pt x="4" y="7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19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94 511"/>
                            <a:gd name="T1" fmla="*/ T0 w 89"/>
                            <a:gd name="T2" fmla="+- 0 15427 15425"/>
                            <a:gd name="T3" fmla="*/ 15427 h 89"/>
                            <a:gd name="T4" fmla="+- 0 594 511"/>
                            <a:gd name="T5" fmla="*/ T4 w 89"/>
                            <a:gd name="T6" fmla="+- 0 15427 15425"/>
                            <a:gd name="T7" fmla="*/ 15427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83" y="2"/>
                              </a:moveTo>
                              <a:lnTo>
                                <a:pt x="83" y="2"/>
                              </a:lnTo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18"/>
                      <wps:cNvSpPr>
                        <a:spLocks/>
                      </wps:cNvSpPr>
                      <wps:spPr bwMode="auto">
                        <a:xfrm>
                          <a:off x="511" y="15425"/>
                          <a:ext cx="89" cy="89"/>
                        </a:xfrm>
                        <a:custGeom>
                          <a:avLst/>
                          <a:gdLst>
                            <a:gd name="T0" fmla="+- 0 527 511"/>
                            <a:gd name="T1" fmla="*/ T0 w 89"/>
                            <a:gd name="T2" fmla="+- 0 15499 15425"/>
                            <a:gd name="T3" fmla="*/ 15499 h 89"/>
                            <a:gd name="T4" fmla="+- 0 582 511"/>
                            <a:gd name="T5" fmla="*/ T4 w 89"/>
                            <a:gd name="T6" fmla="+- 0 15453 15425"/>
                            <a:gd name="T7" fmla="*/ 15453 h 89"/>
                            <a:gd name="T8" fmla="+- 0 524 511"/>
                            <a:gd name="T9" fmla="*/ T8 w 89"/>
                            <a:gd name="T10" fmla="+- 0 15498 15425"/>
                            <a:gd name="T11" fmla="*/ 15498 h 89"/>
                            <a:gd name="T12" fmla="+- 0 526 511"/>
                            <a:gd name="T13" fmla="*/ T12 w 89"/>
                            <a:gd name="T14" fmla="+- 0 15500 15425"/>
                            <a:gd name="T15" fmla="*/ 15500 h 89"/>
                            <a:gd name="T16" fmla="+- 0 527 511"/>
                            <a:gd name="T17" fmla="*/ T16 w 89"/>
                            <a:gd name="T18" fmla="+- 0 15499 15425"/>
                            <a:gd name="T19" fmla="*/ 15499 h 8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9" h="89">
                              <a:moveTo>
                                <a:pt x="16" y="74"/>
                              </a:moveTo>
                              <a:lnTo>
                                <a:pt x="71" y="28"/>
                              </a:lnTo>
                              <a:lnTo>
                                <a:pt x="13" y="73"/>
                              </a:lnTo>
                              <a:lnTo>
                                <a:pt x="15" y="75"/>
                              </a:lnTo>
                              <a:lnTo>
                                <a:pt x="16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1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0" y="15407"/>
                          <a:ext cx="19" cy="2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2" name="Freeform 16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0 578"/>
                            <a:gd name="T1" fmla="*/ T0 w 22"/>
                            <a:gd name="T2" fmla="+- 0 15421 15406"/>
                            <a:gd name="T3" fmla="*/ 15421 h 23"/>
                            <a:gd name="T4" fmla="+- 0 594 578"/>
                            <a:gd name="T5" fmla="*/ T4 w 22"/>
                            <a:gd name="T6" fmla="+- 0 15427 15406"/>
                            <a:gd name="T7" fmla="*/ 15427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4 578"/>
                            <a:gd name="T13" fmla="*/ T12 w 22"/>
                            <a:gd name="T14" fmla="+- 0 15426 15406"/>
                            <a:gd name="T15" fmla="*/ 15426 h 23"/>
                            <a:gd name="T16" fmla="+- 0 596 578"/>
                            <a:gd name="T17" fmla="*/ T16 w 22"/>
                            <a:gd name="T18" fmla="+- 0 15426 15406"/>
                            <a:gd name="T19" fmla="*/ 15426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600 578"/>
                            <a:gd name="T25" fmla="*/ T24 w 22"/>
                            <a:gd name="T26" fmla="+- 0 15424 15406"/>
                            <a:gd name="T27" fmla="*/ 15424 h 23"/>
                            <a:gd name="T28" fmla="+- 0 600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597 578"/>
                            <a:gd name="T37" fmla="*/ T36 w 22"/>
                            <a:gd name="T38" fmla="+- 0 15423 15406"/>
                            <a:gd name="T39" fmla="*/ 15423 h 23"/>
                            <a:gd name="T40" fmla="+- 0 595 578"/>
                            <a:gd name="T41" fmla="*/ T40 w 22"/>
                            <a:gd name="T42" fmla="+- 0 15425 15406"/>
                            <a:gd name="T43" fmla="*/ 15425 h 23"/>
                            <a:gd name="T44" fmla="+- 0 593 578"/>
                            <a:gd name="T45" fmla="*/ T44 w 22"/>
                            <a:gd name="T46" fmla="+- 0 15419 15406"/>
                            <a:gd name="T47" fmla="*/ 15419 h 23"/>
                            <a:gd name="T48" fmla="+- 0 582 578"/>
                            <a:gd name="T49" fmla="*/ T48 w 22"/>
                            <a:gd name="T50" fmla="+- 0 15410 15406"/>
                            <a:gd name="T51" fmla="*/ 15410 h 23"/>
                            <a:gd name="T52" fmla="+- 0 580 578"/>
                            <a:gd name="T53" fmla="*/ T52 w 22"/>
                            <a:gd name="T54" fmla="+- 0 15411 15406"/>
                            <a:gd name="T55" fmla="*/ 15411 h 23"/>
                            <a:gd name="T56" fmla="+- 0 580 578"/>
                            <a:gd name="T57" fmla="*/ T56 w 22"/>
                            <a:gd name="T58" fmla="+- 0 15408 15406"/>
                            <a:gd name="T59" fmla="*/ 15408 h 23"/>
                            <a:gd name="T60" fmla="+- 0 579 578"/>
                            <a:gd name="T61" fmla="*/ T60 w 22"/>
                            <a:gd name="T62" fmla="+- 0 15409 15406"/>
                            <a:gd name="T63" fmla="*/ 15409 h 23"/>
                            <a:gd name="T64" fmla="+- 0 578 578"/>
                            <a:gd name="T65" fmla="*/ T64 w 22"/>
                            <a:gd name="T66" fmla="+- 0 15410 15406"/>
                            <a:gd name="T67" fmla="*/ 15410 h 23"/>
                            <a:gd name="T68" fmla="+- 0 579 578"/>
                            <a:gd name="T69" fmla="*/ T68 w 22"/>
                            <a:gd name="T70" fmla="+- 0 15411 15406"/>
                            <a:gd name="T71" fmla="*/ 15411 h 23"/>
                            <a:gd name="T72" fmla="+- 0 590 578"/>
                            <a:gd name="T73" fmla="*/ T72 w 22"/>
                            <a:gd name="T74" fmla="+- 0 15421 15406"/>
                            <a:gd name="T75" fmla="*/ 15421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2" y="15"/>
                              </a:moveTo>
                              <a:lnTo>
                                <a:pt x="16" y="21"/>
                              </a:lnTo>
                              <a:lnTo>
                                <a:pt x="16" y="23"/>
                              </a:lnTo>
                              <a:lnTo>
                                <a:pt x="16" y="20"/>
                              </a:lnTo>
                              <a:lnTo>
                                <a:pt x="18" y="20"/>
                              </a:lnTo>
                              <a:lnTo>
                                <a:pt x="19" y="17"/>
                              </a:lnTo>
                              <a:lnTo>
                                <a:pt x="22" y="18"/>
                              </a:lnTo>
                              <a:lnTo>
                                <a:pt x="22" y="17"/>
                              </a:lnTo>
                              <a:lnTo>
                                <a:pt x="20" y="16"/>
                              </a:lnTo>
                              <a:lnTo>
                                <a:pt x="19" y="17"/>
                              </a:lnTo>
                              <a:lnTo>
                                <a:pt x="17" y="19"/>
                              </a:lnTo>
                              <a:lnTo>
                                <a:pt x="15" y="13"/>
                              </a:lnTo>
                              <a:lnTo>
                                <a:pt x="4" y="4"/>
                              </a:lnTo>
                              <a:lnTo>
                                <a:pt x="2" y="5"/>
                              </a:lnTo>
                              <a:lnTo>
                                <a:pt x="2" y="2"/>
                              </a:lnTo>
                              <a:lnTo>
                                <a:pt x="1" y="3"/>
                              </a:lnTo>
                              <a:lnTo>
                                <a:pt x="0" y="4"/>
                              </a:lnTo>
                              <a:lnTo>
                                <a:pt x="1" y="5"/>
                              </a:lnTo>
                              <a:lnTo>
                                <a:pt x="12" y="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15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8 15406"/>
                            <a:gd name="T7" fmla="*/ 15408 h 23"/>
                            <a:gd name="T8" fmla="+- 0 580 578"/>
                            <a:gd name="T9" fmla="*/ T8 w 22"/>
                            <a:gd name="T10" fmla="+- 0 15411 15406"/>
                            <a:gd name="T11" fmla="*/ 15411 h 23"/>
                            <a:gd name="T12" fmla="+- 0 582 578"/>
                            <a:gd name="T13" fmla="*/ T12 w 22"/>
                            <a:gd name="T14" fmla="+- 0 15410 15406"/>
                            <a:gd name="T15" fmla="*/ 15410 h 23"/>
                            <a:gd name="T16" fmla="+- 0 582 578"/>
                            <a:gd name="T17" fmla="*/ T16 w 22"/>
                            <a:gd name="T18" fmla="+- 0 15410 15406"/>
                            <a:gd name="T19" fmla="*/ 15410 h 23"/>
                            <a:gd name="T20" fmla="+- 0 585 578"/>
                            <a:gd name="T21" fmla="*/ T20 w 22"/>
                            <a:gd name="T22" fmla="+- 0 15408 15406"/>
                            <a:gd name="T23" fmla="*/ 15408 h 23"/>
                            <a:gd name="T24" fmla="+- 0 594 578"/>
                            <a:gd name="T25" fmla="*/ T24 w 22"/>
                            <a:gd name="T26" fmla="+- 0 15415 15406"/>
                            <a:gd name="T27" fmla="*/ 15415 h 23"/>
                            <a:gd name="T28" fmla="+- 0 597 578"/>
                            <a:gd name="T29" fmla="*/ T28 w 22"/>
                            <a:gd name="T30" fmla="+- 0 15423 15406"/>
                            <a:gd name="T31" fmla="*/ 15423 h 23"/>
                            <a:gd name="T32" fmla="+- 0 598 578"/>
                            <a:gd name="T33" fmla="*/ T32 w 22"/>
                            <a:gd name="T34" fmla="+- 0 15422 15406"/>
                            <a:gd name="T35" fmla="*/ 15422 h 23"/>
                            <a:gd name="T36" fmla="+- 0 600 578"/>
                            <a:gd name="T37" fmla="*/ T36 w 22"/>
                            <a:gd name="T38" fmla="+- 0 15423 15406"/>
                            <a:gd name="T39" fmla="*/ 15423 h 23"/>
                            <a:gd name="T40" fmla="+- 0 597 578"/>
                            <a:gd name="T41" fmla="*/ T40 w 22"/>
                            <a:gd name="T42" fmla="+- 0 15413 15406"/>
                            <a:gd name="T43" fmla="*/ 15413 h 23"/>
                            <a:gd name="T44" fmla="+- 0 586 578"/>
                            <a:gd name="T45" fmla="*/ T44 w 22"/>
                            <a:gd name="T46" fmla="+- 0 15406 15406"/>
                            <a:gd name="T47" fmla="*/ 15406 h 23"/>
                            <a:gd name="T48" fmla="+- 0 585 578"/>
                            <a:gd name="T49" fmla="*/ T48 w 22"/>
                            <a:gd name="T50" fmla="+- 0 15406 15406"/>
                            <a:gd name="T51" fmla="*/ 15406 h 23"/>
                            <a:gd name="T52" fmla="+- 0 583 578"/>
                            <a:gd name="T53" fmla="*/ T52 w 22"/>
                            <a:gd name="T54" fmla="+- 0 15406 15406"/>
                            <a:gd name="T55" fmla="*/ 15406 h 23"/>
                            <a:gd name="T56" fmla="+- 0 581 578"/>
                            <a:gd name="T57" fmla="*/ T56 w 22"/>
                            <a:gd name="T58" fmla="+- 0 15410 15406"/>
                            <a:gd name="T59" fmla="*/ 15410 h 23"/>
                            <a:gd name="T60" fmla="+- 0 580 578"/>
                            <a:gd name="T61" fmla="*/ T60 w 22"/>
                            <a:gd name="T62" fmla="+- 0 15409 15406"/>
                            <a:gd name="T63" fmla="*/ 15409 h 23"/>
                            <a:gd name="T64" fmla="+- 0 583 578"/>
                            <a:gd name="T65" fmla="*/ T64 w 22"/>
                            <a:gd name="T66" fmla="+- 0 15406 15406"/>
                            <a:gd name="T67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2"/>
                              </a:lnTo>
                              <a:lnTo>
                                <a:pt x="2" y="5"/>
                              </a:lnTo>
                              <a:lnTo>
                                <a:pt x="4" y="4"/>
                              </a:lnTo>
                              <a:lnTo>
                                <a:pt x="7" y="2"/>
                              </a:lnTo>
                              <a:lnTo>
                                <a:pt x="16" y="9"/>
                              </a:lnTo>
                              <a:lnTo>
                                <a:pt x="19" y="17"/>
                              </a:lnTo>
                              <a:lnTo>
                                <a:pt x="20" y="16"/>
                              </a:lnTo>
                              <a:lnTo>
                                <a:pt x="22" y="17"/>
                              </a:lnTo>
                              <a:lnTo>
                                <a:pt x="19" y="7"/>
                              </a:lnTo>
                              <a:lnTo>
                                <a:pt x="8" y="0"/>
                              </a:lnTo>
                              <a:lnTo>
                                <a:pt x="7" y="0"/>
                              </a:lnTo>
                              <a:lnTo>
                                <a:pt x="5" y="0"/>
                              </a:lnTo>
                              <a:lnTo>
                                <a:pt x="3" y="4"/>
                              </a:lnTo>
                              <a:lnTo>
                                <a:pt x="2" y="3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14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96 578"/>
                            <a:gd name="T1" fmla="*/ T0 w 22"/>
                            <a:gd name="T2" fmla="+- 0 15426 15406"/>
                            <a:gd name="T3" fmla="*/ 15426 h 23"/>
                            <a:gd name="T4" fmla="+- 0 594 578"/>
                            <a:gd name="T5" fmla="*/ T4 w 22"/>
                            <a:gd name="T6" fmla="+- 0 15426 15406"/>
                            <a:gd name="T7" fmla="*/ 15426 h 23"/>
                            <a:gd name="T8" fmla="+- 0 594 578"/>
                            <a:gd name="T9" fmla="*/ T8 w 22"/>
                            <a:gd name="T10" fmla="+- 0 15429 15406"/>
                            <a:gd name="T11" fmla="*/ 15429 h 23"/>
                            <a:gd name="T12" fmla="+- 0 596 578"/>
                            <a:gd name="T13" fmla="*/ T12 w 22"/>
                            <a:gd name="T14" fmla="+- 0 15428 15406"/>
                            <a:gd name="T15" fmla="*/ 15428 h 23"/>
                            <a:gd name="T16" fmla="+- 0 600 578"/>
                            <a:gd name="T17" fmla="*/ T16 w 22"/>
                            <a:gd name="T18" fmla="+- 0 15424 15406"/>
                            <a:gd name="T19" fmla="*/ 15424 h 23"/>
                            <a:gd name="T20" fmla="+- 0 597 578"/>
                            <a:gd name="T21" fmla="*/ T20 w 22"/>
                            <a:gd name="T22" fmla="+- 0 15423 15406"/>
                            <a:gd name="T23" fmla="*/ 15423 h 23"/>
                            <a:gd name="T24" fmla="+- 0 596 578"/>
                            <a:gd name="T25" fmla="*/ T24 w 22"/>
                            <a:gd name="T26" fmla="+- 0 15426 15406"/>
                            <a:gd name="T27" fmla="*/ 1542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18" y="20"/>
                              </a:moveTo>
                              <a:lnTo>
                                <a:pt x="16" y="20"/>
                              </a:lnTo>
                              <a:lnTo>
                                <a:pt x="16" y="23"/>
                              </a:lnTo>
                              <a:lnTo>
                                <a:pt x="18" y="22"/>
                              </a:lnTo>
                              <a:lnTo>
                                <a:pt x="22" y="18"/>
                              </a:lnTo>
                              <a:lnTo>
                                <a:pt x="19" y="17"/>
                              </a:lnTo>
                              <a:lnTo>
                                <a:pt x="18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13"/>
                      <wps:cNvSpPr>
                        <a:spLocks/>
                      </wps:cNvSpPr>
                      <wps:spPr bwMode="auto">
                        <a:xfrm>
                          <a:off x="578" y="15406"/>
                          <a:ext cx="22" cy="23"/>
                        </a:xfrm>
                        <a:custGeom>
                          <a:avLst/>
                          <a:gdLst>
                            <a:gd name="T0" fmla="+- 0 583 578"/>
                            <a:gd name="T1" fmla="*/ T0 w 22"/>
                            <a:gd name="T2" fmla="+- 0 15406 15406"/>
                            <a:gd name="T3" fmla="*/ 15406 h 23"/>
                            <a:gd name="T4" fmla="+- 0 580 578"/>
                            <a:gd name="T5" fmla="*/ T4 w 22"/>
                            <a:gd name="T6" fmla="+- 0 15409 15406"/>
                            <a:gd name="T7" fmla="*/ 15409 h 23"/>
                            <a:gd name="T8" fmla="+- 0 581 578"/>
                            <a:gd name="T9" fmla="*/ T8 w 22"/>
                            <a:gd name="T10" fmla="+- 0 15410 15406"/>
                            <a:gd name="T11" fmla="*/ 15410 h 23"/>
                            <a:gd name="T12" fmla="+- 0 583 578"/>
                            <a:gd name="T13" fmla="*/ T12 w 22"/>
                            <a:gd name="T14" fmla="+- 0 15406 15406"/>
                            <a:gd name="T15" fmla="*/ 15406 h 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22" h="23">
                              <a:moveTo>
                                <a:pt x="5" y="0"/>
                              </a:moveTo>
                              <a:lnTo>
                                <a:pt x="2" y="3"/>
                              </a:lnTo>
                              <a:lnTo>
                                <a:pt x="3" y="4"/>
                              </a:lnTo>
                              <a:lnTo>
                                <a:pt x="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6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6" y="15598"/>
                          <a:ext cx="18" cy="2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7" name="Freeform 11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7 365"/>
                            <a:gd name="T1" fmla="*/ T0 w 21"/>
                            <a:gd name="T2" fmla="+- 0 15598 15598"/>
                            <a:gd name="T3" fmla="*/ 15598 h 25"/>
                            <a:gd name="T4" fmla="+- 0 368 365"/>
                            <a:gd name="T5" fmla="*/ T4 w 21"/>
                            <a:gd name="T6" fmla="+- 0 15598 15598"/>
                            <a:gd name="T7" fmla="*/ 15598 h 25"/>
                            <a:gd name="T8" fmla="+- 0 365 365"/>
                            <a:gd name="T9" fmla="*/ T8 w 21"/>
                            <a:gd name="T10" fmla="+- 0 15601 15598"/>
                            <a:gd name="T11" fmla="*/ 15601 h 25"/>
                            <a:gd name="T12" fmla="+- 0 365 365"/>
                            <a:gd name="T13" fmla="*/ T12 w 21"/>
                            <a:gd name="T14" fmla="+- 0 15602 15598"/>
                            <a:gd name="T15" fmla="*/ 15602 h 25"/>
                            <a:gd name="T16" fmla="+- 0 367 365"/>
                            <a:gd name="T17" fmla="*/ T16 w 21"/>
                            <a:gd name="T18" fmla="+- 0 15613 15598"/>
                            <a:gd name="T19" fmla="*/ 15613 h 25"/>
                            <a:gd name="T20" fmla="+- 0 367 365"/>
                            <a:gd name="T21" fmla="*/ T20 w 21"/>
                            <a:gd name="T22" fmla="+- 0 15603 15598"/>
                            <a:gd name="T23" fmla="*/ 15603 h 25"/>
                            <a:gd name="T24" fmla="+- 0 367 365"/>
                            <a:gd name="T25" fmla="*/ T24 w 21"/>
                            <a:gd name="T26" fmla="+- 0 15601 15598"/>
                            <a:gd name="T27" fmla="*/ 15601 h 25"/>
                            <a:gd name="T28" fmla="+- 0 367 365"/>
                            <a:gd name="T29" fmla="*/ T28 w 21"/>
                            <a:gd name="T30" fmla="+- 0 15599 15598"/>
                            <a:gd name="T31" fmla="*/ 15599 h 25"/>
                            <a:gd name="T32" fmla="+- 0 367 365"/>
                            <a:gd name="T33" fmla="*/ T32 w 21"/>
                            <a:gd name="T34" fmla="+- 0 15598 15598"/>
                            <a:gd name="T35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" y="0"/>
                              </a:moveTo>
                              <a:lnTo>
                                <a:pt x="3" y="0"/>
                              </a:lnTo>
                              <a:lnTo>
                                <a:pt x="0" y="3"/>
                              </a:lnTo>
                              <a:lnTo>
                                <a:pt x="0" y="4"/>
                              </a:lnTo>
                              <a:lnTo>
                                <a:pt x="2" y="15"/>
                              </a:lnTo>
                              <a:lnTo>
                                <a:pt x="2" y="5"/>
                              </a:lnTo>
                              <a:lnTo>
                                <a:pt x="2" y="3"/>
                              </a:lnTo>
                              <a:lnTo>
                                <a:pt x="2" y="1"/>
                              </a:lnTo>
                              <a:lnTo>
                                <a:pt x="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0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11 15598"/>
                            <a:gd name="T3" fmla="*/ 15611 h 25"/>
                            <a:gd name="T4" fmla="+- 0 380 365"/>
                            <a:gd name="T5" fmla="*/ T4 w 21"/>
                            <a:gd name="T6" fmla="+- 0 15618 15598"/>
                            <a:gd name="T7" fmla="*/ 15618 h 25"/>
                            <a:gd name="T8" fmla="+- 0 381 365"/>
                            <a:gd name="T9" fmla="*/ T8 w 21"/>
                            <a:gd name="T10" fmla="+- 0 15618 15598"/>
                            <a:gd name="T11" fmla="*/ 15618 h 25"/>
                            <a:gd name="T12" fmla="+- 0 381 365"/>
                            <a:gd name="T13" fmla="*/ T12 w 21"/>
                            <a:gd name="T14" fmla="+- 0 15617 15598"/>
                            <a:gd name="T15" fmla="*/ 15617 h 25"/>
                            <a:gd name="T16" fmla="+- 0 380 365"/>
                            <a:gd name="T17" fmla="*/ T16 w 21"/>
                            <a:gd name="T18" fmla="+- 0 15618 15598"/>
                            <a:gd name="T19" fmla="*/ 15618 h 25"/>
                            <a:gd name="T20" fmla="+- 0 381 365"/>
                            <a:gd name="T21" fmla="*/ T20 w 21"/>
                            <a:gd name="T22" fmla="+- 0 15618 15598"/>
                            <a:gd name="T23" fmla="*/ 15618 h 25"/>
                            <a:gd name="T24" fmla="+- 0 380 365"/>
                            <a:gd name="T25" fmla="*/ T24 w 21"/>
                            <a:gd name="T26" fmla="+- 0 15618 15598"/>
                            <a:gd name="T27" fmla="*/ 15618 h 25"/>
                            <a:gd name="T28" fmla="+- 0 369 365"/>
                            <a:gd name="T29" fmla="*/ T28 w 21"/>
                            <a:gd name="T30" fmla="+- 0 15611 15598"/>
                            <a:gd name="T31" fmla="*/ 15611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3"/>
                              </a:move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6" y="19"/>
                              </a:lnTo>
                              <a:lnTo>
                                <a:pt x="15" y="20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9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9 365"/>
                            <a:gd name="T1" fmla="*/ T0 w 21"/>
                            <a:gd name="T2" fmla="+- 0 15609 15598"/>
                            <a:gd name="T3" fmla="*/ 15609 h 25"/>
                            <a:gd name="T4" fmla="+- 0 381 365"/>
                            <a:gd name="T5" fmla="*/ T4 w 21"/>
                            <a:gd name="T6" fmla="+- 0 15617 15598"/>
                            <a:gd name="T7" fmla="*/ 15617 h 25"/>
                            <a:gd name="T8" fmla="+- 0 383 365"/>
                            <a:gd name="T9" fmla="*/ T8 w 21"/>
                            <a:gd name="T10" fmla="+- 0 15616 15598"/>
                            <a:gd name="T11" fmla="*/ 15616 h 25"/>
                            <a:gd name="T12" fmla="+- 0 371 365"/>
                            <a:gd name="T13" fmla="*/ T12 w 21"/>
                            <a:gd name="T14" fmla="+- 0 15607 15598"/>
                            <a:gd name="T15" fmla="*/ 15607 h 25"/>
                            <a:gd name="T16" fmla="+- 0 370 365"/>
                            <a:gd name="T17" fmla="*/ T16 w 21"/>
                            <a:gd name="T18" fmla="+- 0 15598 15598"/>
                            <a:gd name="T19" fmla="*/ 15598 h 25"/>
                            <a:gd name="T20" fmla="+- 0 370 365"/>
                            <a:gd name="T21" fmla="*/ T20 w 21"/>
                            <a:gd name="T22" fmla="+- 0 15599 15598"/>
                            <a:gd name="T23" fmla="*/ 15599 h 25"/>
                            <a:gd name="T24" fmla="+- 0 368 365"/>
                            <a:gd name="T25" fmla="*/ T24 w 21"/>
                            <a:gd name="T26" fmla="+- 0 15602 15598"/>
                            <a:gd name="T27" fmla="*/ 15602 h 25"/>
                            <a:gd name="T28" fmla="+- 0 368 365"/>
                            <a:gd name="T29" fmla="*/ T28 w 21"/>
                            <a:gd name="T30" fmla="+- 0 15606 15598"/>
                            <a:gd name="T31" fmla="*/ 15606 h 25"/>
                            <a:gd name="T32" fmla="+- 0 369 365"/>
                            <a:gd name="T33" fmla="*/ T32 w 21"/>
                            <a:gd name="T34" fmla="+- 0 15609 15598"/>
                            <a:gd name="T35" fmla="*/ 15609 h 25"/>
                            <a:gd name="T36" fmla="+- 0 369 365"/>
                            <a:gd name="T37" fmla="*/ T36 w 21"/>
                            <a:gd name="T38" fmla="+- 0 15611 15598"/>
                            <a:gd name="T39" fmla="*/ 15611 h 25"/>
                            <a:gd name="T40" fmla="+- 0 369 365"/>
                            <a:gd name="T41" fmla="*/ T40 w 21"/>
                            <a:gd name="T42" fmla="+- 0 15609 15598"/>
                            <a:gd name="T43" fmla="*/ 15609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4" y="11"/>
                              </a:moveTo>
                              <a:lnTo>
                                <a:pt x="16" y="19"/>
                              </a:lnTo>
                              <a:lnTo>
                                <a:pt x="18" y="18"/>
                              </a:lnTo>
                              <a:lnTo>
                                <a:pt x="6" y="9"/>
                              </a:lnTo>
                              <a:lnTo>
                                <a:pt x="5" y="0"/>
                              </a:lnTo>
                              <a:lnTo>
                                <a:pt x="5" y="1"/>
                              </a:lnTo>
                              <a:lnTo>
                                <a:pt x="3" y="4"/>
                              </a:lnTo>
                              <a:lnTo>
                                <a:pt x="3" y="8"/>
                              </a:lnTo>
                              <a:lnTo>
                                <a:pt x="4" y="11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8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85 365"/>
                            <a:gd name="T1" fmla="*/ T0 w 21"/>
                            <a:gd name="T2" fmla="+- 0 15618 15598"/>
                            <a:gd name="T3" fmla="*/ 15618 h 25"/>
                            <a:gd name="T4" fmla="+- 0 386 365"/>
                            <a:gd name="T5" fmla="*/ T4 w 21"/>
                            <a:gd name="T6" fmla="+- 0 15617 15598"/>
                            <a:gd name="T7" fmla="*/ 15617 h 25"/>
                            <a:gd name="T8" fmla="+- 0 384 365"/>
                            <a:gd name="T9" fmla="*/ T8 w 21"/>
                            <a:gd name="T10" fmla="+- 0 15616 15598"/>
                            <a:gd name="T11" fmla="*/ 15616 h 25"/>
                            <a:gd name="T12" fmla="+- 0 383 365"/>
                            <a:gd name="T13" fmla="*/ T12 w 21"/>
                            <a:gd name="T14" fmla="+- 0 15618 15598"/>
                            <a:gd name="T15" fmla="*/ 15618 h 25"/>
                            <a:gd name="T16" fmla="+- 0 381 365"/>
                            <a:gd name="T17" fmla="*/ T16 w 21"/>
                            <a:gd name="T18" fmla="+- 0 15620 15598"/>
                            <a:gd name="T19" fmla="*/ 15620 h 25"/>
                            <a:gd name="T20" fmla="+- 0 385 365"/>
                            <a:gd name="T21" fmla="*/ T20 w 21"/>
                            <a:gd name="T22" fmla="+- 0 15618 15598"/>
                            <a:gd name="T23" fmla="*/ 1561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20" y="20"/>
                              </a:moveTo>
                              <a:lnTo>
                                <a:pt x="21" y="19"/>
                              </a:lnTo>
                              <a:lnTo>
                                <a:pt x="19" y="18"/>
                              </a:lnTo>
                              <a:lnTo>
                                <a:pt x="18" y="20"/>
                              </a:lnTo>
                              <a:lnTo>
                                <a:pt x="16" y="22"/>
                              </a:lnTo>
                              <a:lnTo>
                                <a:pt x="2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7"/>
                      <wps:cNvSpPr>
                        <a:spLocks/>
                      </wps:cNvSpPr>
                      <wps:spPr bwMode="auto">
                        <a:xfrm>
                          <a:off x="365" y="15598"/>
                          <a:ext cx="21" cy="25"/>
                        </a:xfrm>
                        <a:custGeom>
                          <a:avLst/>
                          <a:gdLst>
                            <a:gd name="T0" fmla="+- 0 368 365"/>
                            <a:gd name="T1" fmla="*/ T0 w 21"/>
                            <a:gd name="T2" fmla="+- 0 15598 15598"/>
                            <a:gd name="T3" fmla="*/ 15598 h 25"/>
                            <a:gd name="T4" fmla="+- 0 367 365"/>
                            <a:gd name="T5" fmla="*/ T4 w 21"/>
                            <a:gd name="T6" fmla="+- 0 15598 15598"/>
                            <a:gd name="T7" fmla="*/ 15598 h 25"/>
                            <a:gd name="T8" fmla="+- 0 367 365"/>
                            <a:gd name="T9" fmla="*/ T8 w 21"/>
                            <a:gd name="T10" fmla="+- 0 15599 15598"/>
                            <a:gd name="T11" fmla="*/ 15599 h 25"/>
                            <a:gd name="T12" fmla="+- 0 367 365"/>
                            <a:gd name="T13" fmla="*/ T12 w 21"/>
                            <a:gd name="T14" fmla="+- 0 15601 15598"/>
                            <a:gd name="T15" fmla="*/ 15601 h 25"/>
                            <a:gd name="T16" fmla="+- 0 367 365"/>
                            <a:gd name="T17" fmla="*/ T16 w 21"/>
                            <a:gd name="T18" fmla="+- 0 15603 15598"/>
                            <a:gd name="T19" fmla="*/ 15603 h 25"/>
                            <a:gd name="T20" fmla="+- 0 367 365"/>
                            <a:gd name="T21" fmla="*/ T20 w 21"/>
                            <a:gd name="T22" fmla="+- 0 15613 15598"/>
                            <a:gd name="T23" fmla="*/ 15613 h 25"/>
                            <a:gd name="T24" fmla="+- 0 379 365"/>
                            <a:gd name="T25" fmla="*/ T24 w 21"/>
                            <a:gd name="T26" fmla="+- 0 15620 15598"/>
                            <a:gd name="T27" fmla="*/ 15620 h 25"/>
                            <a:gd name="T28" fmla="+- 0 380 365"/>
                            <a:gd name="T29" fmla="*/ T28 w 21"/>
                            <a:gd name="T30" fmla="+- 0 15621 15598"/>
                            <a:gd name="T31" fmla="*/ 15621 h 25"/>
                            <a:gd name="T32" fmla="+- 0 381 365"/>
                            <a:gd name="T33" fmla="*/ T32 w 21"/>
                            <a:gd name="T34" fmla="+- 0 15620 15598"/>
                            <a:gd name="T35" fmla="*/ 15620 h 25"/>
                            <a:gd name="T36" fmla="+- 0 383 365"/>
                            <a:gd name="T37" fmla="*/ T36 w 21"/>
                            <a:gd name="T38" fmla="+- 0 15618 15598"/>
                            <a:gd name="T39" fmla="*/ 15618 h 25"/>
                            <a:gd name="T40" fmla="+- 0 384 365"/>
                            <a:gd name="T41" fmla="*/ T40 w 21"/>
                            <a:gd name="T42" fmla="+- 0 15616 15598"/>
                            <a:gd name="T43" fmla="*/ 15616 h 25"/>
                            <a:gd name="T44" fmla="+- 0 371 365"/>
                            <a:gd name="T45" fmla="*/ T44 w 21"/>
                            <a:gd name="T46" fmla="+- 0 15607 15598"/>
                            <a:gd name="T47" fmla="*/ 15607 h 25"/>
                            <a:gd name="T48" fmla="+- 0 383 365"/>
                            <a:gd name="T49" fmla="*/ T48 w 21"/>
                            <a:gd name="T50" fmla="+- 0 15616 15598"/>
                            <a:gd name="T51" fmla="*/ 15616 h 25"/>
                            <a:gd name="T52" fmla="+- 0 381 365"/>
                            <a:gd name="T53" fmla="*/ T52 w 21"/>
                            <a:gd name="T54" fmla="+- 0 15617 15598"/>
                            <a:gd name="T55" fmla="*/ 15617 h 25"/>
                            <a:gd name="T56" fmla="+- 0 381 365"/>
                            <a:gd name="T57" fmla="*/ T56 w 21"/>
                            <a:gd name="T58" fmla="+- 0 15618 15598"/>
                            <a:gd name="T59" fmla="*/ 15618 h 25"/>
                            <a:gd name="T60" fmla="+- 0 380 365"/>
                            <a:gd name="T61" fmla="*/ T60 w 21"/>
                            <a:gd name="T62" fmla="+- 0 15618 15598"/>
                            <a:gd name="T63" fmla="*/ 15618 h 25"/>
                            <a:gd name="T64" fmla="+- 0 369 365"/>
                            <a:gd name="T65" fmla="*/ T64 w 21"/>
                            <a:gd name="T66" fmla="+- 0 15611 15598"/>
                            <a:gd name="T67" fmla="*/ 15611 h 25"/>
                            <a:gd name="T68" fmla="+- 0 369 365"/>
                            <a:gd name="T69" fmla="*/ T68 w 21"/>
                            <a:gd name="T70" fmla="+- 0 15609 15598"/>
                            <a:gd name="T71" fmla="*/ 15609 h 25"/>
                            <a:gd name="T72" fmla="+- 0 368 365"/>
                            <a:gd name="T73" fmla="*/ T72 w 21"/>
                            <a:gd name="T74" fmla="+- 0 15606 15598"/>
                            <a:gd name="T75" fmla="*/ 15606 h 25"/>
                            <a:gd name="T76" fmla="+- 0 368 365"/>
                            <a:gd name="T77" fmla="*/ T76 w 21"/>
                            <a:gd name="T78" fmla="+- 0 15602 15598"/>
                            <a:gd name="T79" fmla="*/ 15602 h 25"/>
                            <a:gd name="T80" fmla="+- 0 368 365"/>
                            <a:gd name="T81" fmla="*/ T80 w 21"/>
                            <a:gd name="T82" fmla="+- 0 15602 15598"/>
                            <a:gd name="T83" fmla="*/ 15602 h 25"/>
                            <a:gd name="T84" fmla="+- 0 370 365"/>
                            <a:gd name="T85" fmla="*/ T84 w 21"/>
                            <a:gd name="T86" fmla="+- 0 15599 15598"/>
                            <a:gd name="T87" fmla="*/ 15599 h 25"/>
                            <a:gd name="T88" fmla="+- 0 370 365"/>
                            <a:gd name="T89" fmla="*/ T88 w 21"/>
                            <a:gd name="T90" fmla="+- 0 15598 15598"/>
                            <a:gd name="T91" fmla="*/ 15598 h 25"/>
                            <a:gd name="T92" fmla="+- 0 371 365"/>
                            <a:gd name="T93" fmla="*/ T92 w 21"/>
                            <a:gd name="T94" fmla="+- 0 15595 15598"/>
                            <a:gd name="T95" fmla="*/ 15595 h 25"/>
                            <a:gd name="T96" fmla="+- 0 368 365"/>
                            <a:gd name="T97" fmla="*/ T96 w 21"/>
                            <a:gd name="T98" fmla="+- 0 15598 15598"/>
                            <a:gd name="T99" fmla="*/ 15598 h 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</a:cxnLst>
                          <a:rect l="0" t="0" r="r" b="b"/>
                          <a:pathLst>
                            <a:path w="21" h="25">
                              <a:moveTo>
                                <a:pt x="3" y="0"/>
                              </a:moveTo>
                              <a:lnTo>
                                <a:pt x="2" y="0"/>
                              </a:lnTo>
                              <a:lnTo>
                                <a:pt x="2" y="1"/>
                              </a:lnTo>
                              <a:lnTo>
                                <a:pt x="2" y="3"/>
                              </a:lnTo>
                              <a:lnTo>
                                <a:pt x="2" y="5"/>
                              </a:lnTo>
                              <a:lnTo>
                                <a:pt x="2" y="15"/>
                              </a:lnTo>
                              <a:lnTo>
                                <a:pt x="14" y="22"/>
                              </a:lnTo>
                              <a:lnTo>
                                <a:pt x="15" y="23"/>
                              </a:lnTo>
                              <a:lnTo>
                                <a:pt x="16" y="22"/>
                              </a:lnTo>
                              <a:lnTo>
                                <a:pt x="18" y="20"/>
                              </a:lnTo>
                              <a:lnTo>
                                <a:pt x="19" y="18"/>
                              </a:lnTo>
                              <a:lnTo>
                                <a:pt x="6" y="9"/>
                              </a:lnTo>
                              <a:lnTo>
                                <a:pt x="18" y="18"/>
                              </a:lnTo>
                              <a:lnTo>
                                <a:pt x="16" y="19"/>
                              </a:lnTo>
                              <a:lnTo>
                                <a:pt x="16" y="20"/>
                              </a:lnTo>
                              <a:lnTo>
                                <a:pt x="15" y="20"/>
                              </a:lnTo>
                              <a:lnTo>
                                <a:pt x="4" y="13"/>
                              </a:lnTo>
                              <a:lnTo>
                                <a:pt x="4" y="11"/>
                              </a:lnTo>
                              <a:lnTo>
                                <a:pt x="3" y="8"/>
                              </a:lnTo>
                              <a:lnTo>
                                <a:pt x="3" y="4"/>
                              </a:lnTo>
                              <a:lnTo>
                                <a:pt x="5" y="1"/>
                              </a:lnTo>
                              <a:lnTo>
                                <a:pt x="5" y="0"/>
                              </a:lnTo>
                              <a:lnTo>
                                <a:pt x="6" y="-3"/>
                              </a:lnTo>
                              <a:lnTo>
                                <a:pt x="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1626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2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" y="15424"/>
                          <a:ext cx="87" cy="8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3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" y="15658"/>
                          <a:ext cx="243" cy="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5" y="15366"/>
                          <a:ext cx="1803" cy="3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A02677" id="Group 3" o:spid="_x0000_s1026" style="position:absolute;margin-left:0;margin-top:763.9pt;width:612pt;height:23.2pt;z-index:-251659776;mso-position-horizontal-relative:page;mso-position-vertical-relative:page" coordorigin=",15278" coordsize="12240,46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tz/hOPj7/0TTw5/wCD7/7Gj/hOPj7/ANE0&#10;8Of+D7/7Gvd6Kq67E2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4" o:spid="_x0000_s1027" type="#_x0000_t75" style="position:absolute;top:15278;width:12240;height:1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">
                <v:imagedata r:id="rId13" o:title=""/>
              </v:shape>
              <v:shape id="Picture 63" o:spid="_x0000_s1028" type="#_x0000_t75" style="position:absolute;left:293;top:15364;width:324;height:3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">
                <v:imagedata r:id="rId14" o:title=""/>
              </v:shape>
              <v:shape id="Freeform 62" o:spid="_x0000_s1029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" path="m268,378r3,1l270,373r-3,2l265,376r3,2xe" fillcolor="#bec0c2" stroked="f">
                <v:path arrowok="t" o:connecttype="custom" o:connectlocs="268,15738;271,15739;270,15733;267,15735;265,15736;268,15738" o:connectangles="0,0,0,0,0,0"/>
              </v:shape>
              <v:shape id="Freeform 61" o:spid="_x0000_s1030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" path="m330,62r-4,2l89,4,86,6,87,1,85,,84,3,7,301r-4,3l2,305,,315r7,-7l8,307r1,-7l89,7,326,67r2,1l332,65r,-2l330,62xe" fillcolor="#bec0c2" stroked="f">
                <v:path arrowok="t" o:connecttype="custom" o:connectlocs="330,15422;326,15424;89,15364;86,15366;87,15361;85,15360;84,15363;7,15661;3,15664;2,15665;0,15675;7,15668;8,15667;9,15660;89,15367;326,15427;328,15428;332,15425;332,15423;330,15422" o:connectangles="0,0,0,0,0,0,0,0,0,0,0,0,0,0,0,0,0,0,0,0"/>
              </v:shape>
              <v:shape id="Freeform 60" o:spid="_x0000_s1031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" path="m84,3l2,305r1,-1l7,301,84,3xe" fillcolor="#bec0c2" stroked="f">
                <v:path arrowok="t" o:connecttype="custom" o:connectlocs="84,15363;2,15665;3,15664;7,15661;84,15363" o:connectangles="0,0,0,0,0"/>
              </v:shape>
              <v:shape id="Freeform 59" o:spid="_x0000_s1032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" path="m9,300r-1,7l7,308r10,-6l32,300r18,l70,303r22,5l116,315r24,8l164,332r23,9l208,350r20,9l244,366r12,6l265,376r2,-1l270,373r1,6l272,376,332,65r-4,3l326,67,267,371r-1,l257,366r-13,-6l228,353r-19,-8l189,336r-23,-9l143,318r-24,-7l96,304,74,299,53,295,35,294r-16,2l9,300xe" fillcolor="#bec0c2" stroked="f">
                <v:path arrowok="t" o:connecttype="custom" o:connectlocs="9,15660;8,15667;7,15668;17,15662;32,15660;50,15660;70,15663;92,15668;116,15675;140,15683;164,15692;187,15701;208,15710;228,15719;244,15726;256,15732;265,15736;267,15735;270,15733;271,15739;272,15736;332,15425;328,15428;326,15427;267,15731;266,15731;257,15726;244,15720;228,15713;209,15705;189,15696;166,15687;143,15678;119,15671;96,15664;74,15659;53,15655;35,15654;19,15656;9,15660" o:connectangles="0,0,0,0,0,0,0,0,0,0,0,0,0,0,0,0,0,0,0,0,0,0,0,0,0,0,0,0,0,0,0,0,0,0,0,0,0,0,0,0"/>
              </v:shape>
              <v:shape id="Freeform 58" o:spid="_x0000_s1033" style="position:absolute;left:288;top:15360;width:332;height:379;visibility:visible;mso-wrap-style:square;v-text-anchor:top" coordsize="332,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" path="m89,4l326,64r4,-2l87,1,86,6,89,4xe" fillcolor="#bec0c2" stroked="f">
                <v:path arrowok="t" o:connecttype="custom" o:connectlocs="89,15364;326,15424;330,15422;87,15361;86,15366;89,15364" o:connectangles="0,0,0,0,0,0"/>
              </v:shape>
              <v:shape id="Freeform 57" o:spid="_x0000_s1034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" path="m47,189r,1l47,188r-1,-1l44,190r,1l10,229r,-1l10,229r-5,6l,240r4,l8,238r6,-3l15,234,57,208r1,l61,205r11,-7l88,185r20,-17l128,150r19,-16l161,122r6,-6l168,117r7,-1l176,109r-1,l189,96r1,1l194,103r8,6l199,90r2,-1l221,72,239,55,254,41,266,30r7,-7l276,20r4,-4l277,7,267,r-1,l263,2r-2,l250,10,232,24,211,41,190,59,172,75,161,85r-3,2l159,89r2,2l160,89r-1,-1l157,87r-6,l149,94r1,1l135,106r-18,16l97,140,78,157,61,173,50,184r-3,3l47,189xe" fillcolor="#919395" stroked="f">
                <v:path arrowok="t" o:connecttype="custom" o:connectlocs="47,15611;46,15608;44,15612;10,15649;5,15656;4,15661;14,15656;57,15629;61,15626;88,15606;128,15571;161,15543;168,15538;176,15530;189,15517;194,15524;199,15511;221,15493;254,15462;273,15444;280,15437;267,15421;263,15423;250,15431;211,15462;172,15496;158,15508;161,15512;159,15509;151,15508;150,15516;117,15543;78,15578;50,15605;47,15610" o:connectangles="0,0,0,0,0,0,0,0,0,0,0,0,0,0,0,0,0,0,0,0,0,0,0,0,0,0,0,0,0,0,0,0,0,0,0"/>
              </v:shape>
              <v:shape id="Freeform 56" o:spid="_x0000_s1035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" path="m280,23r,-4l276,20r-5,10l265,38,253,49,233,65,204,87r-3,2l199,90r3,19l205,90,264,47,280,23xe" fillcolor="#919395" stroked="f">
                <v:path arrowok="t" o:connecttype="custom" o:connectlocs="280,15444;280,15440;276,15441;271,15451;265,15459;253,15470;233,15486;204,15508;201,15510;199,15511;202,15530;205,15511;264,15468;280,15444" o:connectangles="0,0,0,0,0,0,0,0,0,0,0,0,0,0"/>
              </v:shape>
              <v:shape id="Freeform 55" o:spid="_x0000_s1036" style="position:absolute;left:322;top:15421;width:280;height:241;visibility:visible;mso-wrap-style:square;v-text-anchor:top" coordsize="280,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" path="m190,97r-1,-1l175,109,190,97xe" fillcolor="#919395" stroked="f">
                <v:path arrowok="t" o:connecttype="custom" o:connectlocs="190,15518;189,15517;175,15530;190,15518" o:connectangles="0,0,0,0"/>
              </v:shape>
              <v:shape id="Freeform 54" o:spid="_x0000_s1037" style="position:absolute;left:296;top:15489;width:47;height:174;visibility:visible;mso-wrap-style:square;v-text-anchor:top" coordsize="47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" path="m48,l,175,9,165r17,2l48,xe" fillcolor="#bec0c2" stroked="f">
                <v:path arrowok="t" o:connecttype="custom" o:connectlocs="48,15489;0,15664;9,15654;26,15656;48,15489" o:connectangles="0,0,0,0,0"/>
              </v:shape>
              <v:shape id="Freeform 53" o:spid="_x0000_s1038" style="position:absolute;left:542;top:15425;width:75;height:310;visibility:visible;mso-wrap-style:square;v-text-anchor:top" coordsize="75,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" path="m75,l,303r15,7l75,xe" fillcolor="#bec0c2" stroked="f">
                <v:path arrowok="t" o:connecttype="custom" o:connectlocs="75,15425;0,15728;15,15735;75,15425" o:connectangles="0,0,0,0"/>
              </v:shape>
              <v:shape id="Picture 52" o:spid="_x0000_s1039" type="#_x0000_t75" style="position:absolute;left:333;top:15600;width:51;height: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">
                <v:imagedata r:id="rId15" o:title=""/>
              </v:shape>
              <v:shape id="Freeform 51" o:spid="_x0000_s1040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" path="m39,4r,-2l38,,37,2r,1l39,4xe" fillcolor="#616264" stroked="f">
                <v:path arrowok="t" o:connecttype="custom" o:connectlocs="39,15601;39,15599;38,15597;37,15599;37,15600;39,15601" o:connectangles="0,0,0,0,0,0"/>
              </v:shape>
              <v:shape id="Freeform 50" o:spid="_x0000_s1041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" path="m53,21r2,-1l53,18r-1,3l7,51,53,21xe" fillcolor="#616264" stroked="f">
                <v:path arrowok="t" o:connecttype="custom" o:connectlocs="53,15618;55,15617;53,15615;52,15618;7,15648;53,15618" o:connectangles="0,0,0,0,0,0"/>
              </v:shape>
              <v:shape id="Freeform 49" o:spid="_x0000_s1042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" path="m7,48r-1,l7,51r,-3xe" fillcolor="#616264" stroked="f">
                <v:path arrowok="t" o:connecttype="custom" o:connectlocs="7,15645;6,15645;7,15648;7,15648;7,15645" o:connectangles="0,0,0,0,0"/>
              </v:shape>
              <v:shape id="Freeform 48" o:spid="_x0000_s1043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" path="m3,51r,-6l1,46r2,5xe" fillcolor="#616264" stroked="f">
                <v:path arrowok="t" o:connecttype="custom" o:connectlocs="3,15648;3,15642;1,15643;3,15648" o:connectangles="0,0,0,0"/>
              </v:shape>
              <v:shape id="Freeform 47" o:spid="_x0000_s1044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" path="m37,2l1,44,,45r1,1l3,45r,6l7,51,6,48r1,l7,51,52,21r1,-3l41,11r11,7l51,20r-1,l6,48r-1,l4,45r-1,l3,44,37,2xe" fillcolor="#616264" stroked="f">
                <v:path arrowok="t" o:connecttype="custom" o:connectlocs="37,15599;1,15641;0,15642;1,15643;3,15642;3,15648;7,15648;6,15645;7,15645;7,15648;52,15618;53,15615;41,15608;52,15615;51,15617;50,15617;6,15645;5,15645;4,15642;3,15642;3,15641;37,15599" o:connectangles="0,0,0,0,0,0,0,0,0,0,0,0,0,0,0,0,0,0,0,0,0,0"/>
              </v:shape>
              <v:shape id="Freeform 46" o:spid="_x0000_s1045" style="position:absolute;left:331;top:15597;width:51;height:51;visibility:visible;mso-wrap-style:square;v-text-anchor:top" coordsize="51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" path="m41,11l39,2r,2l37,3r,-1l3,44r,1l37,5r2,8l50,20r1,l52,18,41,11xe" fillcolor="#616264" stroked="f">
                <v:path arrowok="t" o:connecttype="custom" o:connectlocs="41,15608;39,15599;39,15601;37,15600;37,15599;3,15641;3,15642;37,15602;39,15610;50,15617;51,15617;52,15615;41,15608" o:connectangles="0,0,0,0,0,0,0,0,0,0,0,0,0"/>
              </v:shape>
              <v:shape id="Picture 45" o:spid="_x0000_s1046" type="#_x0000_t75" style="position:absolute;left:369;top:15504;width:119;height:1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">
                <v:imagedata r:id="rId16" o:title=""/>
              </v:shape>
              <v:shape id="Freeform 44" o:spid="_x0000_s1047" style="position:absolute;left:458;top:15505;width:11;height:10;visibility:visible;mso-wrap-style:square;v-text-anchor:top" coordsize="1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" path="m,10l11,,,10xe" fillcolor="#125b9d" stroked="f">
                <v:path arrowok="t" o:connecttype="custom" o:connectlocs="0,15515;11,15505;0,15515" o:connectangles="0,0,0"/>
              </v:shape>
              <v:shape id="Freeform 43" o:spid="_x0000_s1048" style="position:absolute;left:384;top:15609;width:9;height:7;visibility:visible;mso-wrap-style:square;v-text-anchor:top" coordsize="9,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" path="m,6l9,,,6xe" fillcolor="#125b9d" stroked="f">
                <v:path arrowok="t" o:connecttype="custom" o:connectlocs="0,15615;9,15609;0,15615;0,15615" o:connectangles="0,0,0,0"/>
              </v:shape>
              <v:shape id="Freeform 42" o:spid="_x0000_s1049" style="position:absolute;left:372;top:15514;width:117;height:102;visibility:visible;mso-wrap-style:square;v-text-anchor:top" coordsize="117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" path="m117,12r,-2l111,r4,10l114,11r-4,4l97,27,78,44,57,63,37,81,21,95r-9,6l,95r11,6l23,96,39,82,59,65,80,47,98,30,111,17r4,-5l117,12xe" fillcolor="#125b9d" stroked="f">
                <v:path arrowok="t" o:connecttype="custom" o:connectlocs="117,15526;117,15524;111,15514;115,15524;114,15525;110,15529;97,15541;78,15558;57,15577;37,15595;21,15609;12,15615;12,15615;0,15609;11,15615;23,15610;39,15596;59,15579;80,15561;98,15544;111,15531;115,15526;117,15526" o:connectangles="0,0,0,0,0,0,0,0,0,0,0,0,0,0,0,0,0,0,0,0,0,0,0"/>
              </v:shape>
              <v:shape id="Freeform 41" o:spid="_x0000_s1050" style="position:absolute;left:367;top:15503;width:103;height:115;visibility:visible;mso-wrap-style:square;v-text-anchor:top" coordsize="103,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" path="m3,96l7,92,19,81,35,64,54,46,73,28,91,12,102,2,91,12,103,3r1,-1l102,,88,11,70,27,51,45,32,64,16,80,5,91,1,95,,96r3,12l15,114r2,1l28,107r-11,5l16,112,5,106,3,97r,-1xe" fillcolor="#125b9d" stroked="f">
                <v:path arrowok="t" o:connecttype="custom" o:connectlocs="3,15599;7,15595;19,15584;35,15567;54,15549;73,15531;91,15515;102,15505;91,15515;103,15506;104,15505;102,15503;88,15514;70,15530;51,15548;32,15567;16,15583;5,15594;1,15598;0,15599;3,15611;15,15617;17,15618;17,15618;28,15610;17,15615;16,15615;5,15609;3,15600;3,15599;3,15599" o:connectangles="0,0,0,0,0,0,0,0,0,0,0,0,0,0,0,0,0,0,0,0,0,0,0,0,0,0,0,0,0,0,0"/>
              </v:shape>
              <v:shape id="Freeform 40" o:spid="_x0000_s1051" style="position:absolute;left:370;top:15599;width:2;height:10;visibility:visible;mso-wrap-style:square;v-text-anchor:top" coordsize="2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" path="m,1r2,9l,,,1xe" fillcolor="#125b9d" stroked="f">
                <v:path arrowok="t" o:connecttype="custom" o:connectlocs="0,15600;2,15609;0,15599;0,15599;0,15600" o:connectangles="0,0,0,0,0"/>
              </v:shape>
              <v:shape id="Freeform 39" o:spid="_x0000_s1052" style="position:absolute;left:469;top:15503;width:18;height:22;visibility:visible;mso-wrap-style:square;v-text-anchor:top" coordsize="18,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" path="m1,l,,2,2,1,3,12,13r5,9l18,21,14,11,2,1,1,xe" fillcolor="#125b9d" stroked="f">
                <v:path arrowok="t" o:connecttype="custom" o:connectlocs="1,15503;0,15503;2,15505;1,15506;12,15516;17,15525;18,15524;14,15514;2,15504;1,15503" o:connectangles="0,0,0,0,0,0,0,0,0,0"/>
              </v:shape>
              <v:shape id="Freeform 38" o:spid="_x0000_s1053" style="position:absolute;left:483;top:15526;width:6;height:6;visibility:visible;mso-wrap-style:square;v-text-anchor:top" coordsize="6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" path="m4,l,5,6,,4,xe" fillcolor="#125b9d" stroked="f">
                <v:path arrowok="t" o:connecttype="custom" o:connectlocs="4,15526;0,15531;6,15526;4,15526" o:connectangles="0,0,0,0"/>
              </v:shape>
              <v:shape id="Picture 37" o:spid="_x0000_s1054" type="#_x0000_t75" style="position:absolute;left:478;top:15409;width:117;height: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">
                <v:imagedata r:id="rId17" o:title=""/>
              </v:shape>
              <v:shape id="Freeform 36" o:spid="_x0000_s1055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" path="m2,90l,90r15,13l2,90xe" fillcolor="#125b9d" stroked="f">
                <v:path arrowok="t" o:connecttype="custom" o:connectlocs="2,15498;0,15498;15,15511;2,15498" o:connectangles="0,0,0,0"/>
              </v:shape>
              <v:shape id="Freeform 35" o:spid="_x0000_s1056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" path="m2,88r1,1l8,85,21,72,40,55,61,36,81,19,96,7r6,-4l96,7r7,-4l113,9,103,3,102,,91,8,74,22,54,39,33,57,16,73,4,84,2,88xe" fillcolor="#125b9d" stroked="f">
                <v:path arrowok="t" o:connecttype="custom" o:connectlocs="2,15496;3,15497;8,15493;21,15480;40,15463;61,15444;81,15427;96,15415;102,15411;96,15415;103,15411;113,15417;103,15411;102,15408;91,15416;74,15430;54,15447;33,15465;16,15481;4,15492;2,15496" o:connectangles="0,0,0,0,0,0,0,0,0,0,0,0,0,0,0,0,0,0,0,0,0"/>
              </v:shape>
              <v:shape id="Freeform 34" o:spid="_x0000_s1057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" path="m102,r1,3l113,9r4,9l117,19r,-1l115,20r-7,8l96,39,80,55,60,73,38,92,19,108r1,1l19,108r-1,-6l3,89,2,88,4,84,,88r,2l2,90r13,13l17,110r1,2l18,109r2,1l44,90,67,71,85,53,100,39,111,28r7,-7l118,17,115,7,104,1,102,xe" fillcolor="#125b9d" stroked="f">
                <v:path arrowok="t" o:connecttype="custom" o:connectlocs="102,15408;103,15411;113,15417;117,15426;117,15427;117,15426;115,15428;108,15436;96,15447;80,15463;60,15481;38,15500;19,15516;20,15517;19,15516;18,15510;3,15497;2,15496;4,15492;0,15496;0,15498;2,15498;15,15511;17,15518;18,15520;18,15517;20,15518;44,15498;67,15479;85,15461;100,15447;111,15436;118,15429;118,15425;115,15415;104,15409;102,15408" o:connectangles="0,0,0,0,0,0,0,0,0,0,0,0,0,0,0,0,0,0,0,0,0,0,0,0,0,0,0,0,0,0,0,0,0,0,0,0,0"/>
              </v:shape>
              <v:shape id="Freeform 33" o:spid="_x0000_s1058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" path="m120,17l115,7r3,10l118,21r2,-2l120,17xe" fillcolor="#125b9d" stroked="f">
                <v:path arrowok="t" o:connecttype="custom" o:connectlocs="120,15425;115,15415;118,15425;118,15429;120,15427;120,15425" o:connectangles="0,0,0,0,0,0"/>
              </v:shape>
              <v:shape id="Freeform 32" o:spid="_x0000_s1059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" path="m20,110r-2,-1l18,112r1,-1l44,90,20,110xe" fillcolor="#125b9d" stroked="f">
                <v:path arrowok="t" o:connecttype="custom" o:connectlocs="20,15518;18,15517;18,15520;19,15519;44,15498;20,15518" o:connectangles="0,0,0,0,0,0"/>
              </v:shape>
              <v:shape id="Freeform 31" o:spid="_x0000_s1060" style="position:absolute;left:477;top:15408;width:120;height:112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" path="m96,7r6,-4l96,7xe" fillcolor="#125b9d" stroked="f">
                <v:path arrowok="t" o:connecttype="custom" o:connectlocs="96,15415;102,15411;96,15415" o:connectangles="0,0,0"/>
              </v:shape>
              <v:shape id="Picture 30" o:spid="_x0000_s1061" type="#_x0000_t75" style="position:absolute;left:469;top:15497;width:27;height: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">
                <v:imagedata r:id="rId18" o:title=""/>
              </v:shape>
              <v:shape id="Freeform 29" o:spid="_x0000_s1062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" path="m22,31r5,-2l22,30r,1xe" fillcolor="#616264" stroked="f">
                <v:path arrowok="t" o:connecttype="custom" o:connectlocs="22,15526;27,15524;22,15525;22,15526" o:connectangles="0,0,0,0"/>
              </v:shape>
              <v:shape id="Freeform 28" o:spid="_x0000_s1063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" path="m26,12r2,11l30,22,26,12xe" fillcolor="#616264" stroked="f">
                <v:path arrowok="t" o:connecttype="custom" o:connectlocs="26,15507;28,15518;30,15517;26,15507" o:connectangles="0,0,0,0"/>
              </v:shape>
              <v:shape id="Freeform 27" o:spid="_x0000_s1064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yI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DPl/AD5OINAAD//wMAUEsBAi0AFAAGAAgAAAAhANvh9svuAAAAhQEAABMAAAAAAAAAAAAAAAAA&#10;AAAAAFtDb250ZW50X1R5cGVzXS54bWxQSwECLQAUAAYACAAAACEAWvQsW78AAAAVAQAACwAAAAAA&#10;AAAAAAAAAAAfAQAAX3JlbHMvLnJlbHNQSwECLQAUAAYACAAAACEAV1WciMAAAADbAAAADwAAAAAA&#10;AAAAAAAAAAAHAgAAZHJzL2Rvd25yZXYueG1sUEsFBgAAAAADAAMAtwAAAPQCAAAAAA==&#10;" path="m21,30r-1,2l20,33r1,-3xe" fillcolor="#616264" stroked="f">
                <v:path arrowok="t" o:connecttype="custom" o:connectlocs="21,15525;20,15527;20,15528;21,15525" o:connectangles="0,0,0,0"/>
              </v:shape>
              <v:shape id="Freeform 26" o:spid="_x0000_s1065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" path="m11,l8,r2,3l11,xe" fillcolor="#616264" stroked="f">
                <v:path arrowok="t" o:connecttype="custom" o:connectlocs="11,15495;8,15495;10,15498;10,15498;11,15495" o:connectangles="0,0,0,0,0"/>
              </v:shape>
              <v:shape id="Freeform 25" o:spid="_x0000_s1066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" path="m12,19r8,13l21,30r-1,3l22,33r2,-1l30,30,28,23r-1,6l22,31r,-1l14,17,3,8r9,11xe" fillcolor="#616264" stroked="f">
                <v:path arrowok="t" o:connecttype="custom" o:connectlocs="12,15514;20,15527;21,15525;21,15525;21,15525;20,15528;22,15528;24,15527;30,15525;28,15518;27,15524;22,15526;22,15525;14,15512;3,15503;12,15514" o:connectangles="0,0,0,0,0,0,0,0,0,0,0,0,0,0,0,0"/>
              </v:shape>
              <v:shape id="Freeform 24" o:spid="_x0000_s1067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" path="m3,8l1,10,3,9,3,8xe" fillcolor="#616264" stroked="f">
                <v:path arrowok="t" o:connecttype="custom" o:connectlocs="3,15503;1,15505;3,15504;3,15503;3,15503" o:connectangles="0,0,0,0,0"/>
              </v:shape>
              <v:shape id="Freeform 23" o:spid="_x0000_s1068" style="position:absolute;left:467;top:15495;width:30;height:33;visibility:visible;mso-wrap-style:square;v-text-anchor:top" coordsize="3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" path="m3,1l,8,1,9r,1l3,8r,1l1,10r11,9l3,8,5,3r5,l23,13r5,10l30,30r,-7l30,22r-2,1l26,12,11,1,11,,10,3,8,,3,1xe" fillcolor="#616264" stroked="f">
                <v:path arrowok="t" o:connecttype="custom" o:connectlocs="3,15496;0,15503;1,15504;1,15505;3,15503;3,15503;3,15504;1,15505;12,15514;3,15503;5,15498;10,15498;23,15508;28,15518;30,15525;30,15518;30,15517;28,15518;26,15507;11,15496;11,15495;10,15498;10,15498;8,15495;3,15496" o:connectangles="0,0,0,0,0,0,0,0,0,0,0,0,0,0,0,0,0,0,0,0,0,0,0,0,0"/>
              </v:shape>
              <v:shape id="Picture 22" o:spid="_x0000_s1069" type="#_x0000_t75" style="position:absolute;left:509;top:15427;width:90;height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">
                <v:imagedata r:id="rId19" o:title=""/>
              </v:shape>
              <v:shape id="Freeform 21" o:spid="_x0000_s1070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" path="m13,71l45,45,66,26,78,13,84,5,85,3r1,2l87,4,71,28r2,2l89,6r,-1l89,2,87,1,85,,83,1r,1l81,4r-6,8l62,26,40,46,12,69,4,78r7,-5l13,71xe" fillcolor="#616264" stroked="f">
                <v:path arrowok="t" o:connecttype="custom" o:connectlocs="13,15496;45,15470;66,15451;78,15438;84,15430;85,15428;86,15430;87,15429;71,15453;73,15455;73,15455;89,15431;89,15430;89,15427;87,15426;87,15426;85,15425;83,15426;83,15427;81,15429;75,15437;62,15451;40,15471;12,15494;12,15494;4,15503;11,15498;13,15496" o:connectangles="0,0,0,0,0,0,0,0,0,0,0,0,0,0,0,0,0,0,0,0,0,0,0,0,0,0,0,0"/>
              </v:shape>
              <v:shape id="Freeform 20" o:spid="_x0000_s1071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" path="m4,78r8,-9l2,75,1,82,,84r1,1l2,87r1,l5,89,8,88r4,-1l14,82r1,-8l73,30,71,28,87,4,71,28,16,74r-1,1l13,73,12,83,9,85r-2,l6,86,4,85,3,83r,-1l4,78xe" fillcolor="#616264" stroked="f">
                <v:path arrowok="t" o:connecttype="custom" o:connectlocs="4,15503;12,15494;2,15500;1,15507;0,15509;1,15510;2,15512;3,15512;5,15514;8,15513;12,15512;14,15507;15,15499;73,15455;71,15453;87,15429;71,15453;16,15499;15,15500;13,15498;13,15498;12,15508;9,15510;7,15510;6,15511;4,15510;3,15508;3,15507;4,15503" o:connectangles="0,0,0,0,0,0,0,0,0,0,0,0,0,0,0,0,0,0,0,0,0,0,0,0,0,0,0,0,0"/>
              </v:shape>
              <v:shape id="Freeform 19" o:spid="_x0000_s1072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" path="m83,2r,e" fillcolor="#616264" stroked="f">
                <v:path arrowok="t" o:connecttype="custom" o:connectlocs="83,15427;83,15427" o:connectangles="0,0"/>
              </v:shape>
              <v:shape id="Freeform 18" o:spid="_x0000_s1073" style="position:absolute;left:511;top:15425;width:89;height:89;visibility:visible;mso-wrap-style:square;v-text-anchor:top" coordsize="89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" path="m16,74l71,28,13,73r2,2l16,74xe" fillcolor="#616264" stroked="f">
                <v:path arrowok="t" o:connecttype="custom" o:connectlocs="16,15499;71,15453;13,15498;15,15500;16,15499" o:connectangles="0,0,0,0,0"/>
              </v:shape>
              <v:shape id="Picture 17" o:spid="_x0000_s1074" type="#_x0000_t75" style="position:absolute;left:580;top:15407;width:19;height: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">
                <v:imagedata r:id="rId20" o:title=""/>
              </v:shape>
              <v:shape id="Freeform 16" o:spid="_x0000_s1075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" path="m12,15r4,6l16,23r,-3l18,20r1,-3l22,18r,-1l20,16r-1,1l17,19,15,13,4,4,2,5,2,2,1,3,,4,1,5,12,15xe" fillcolor="#616264" stroked="f">
                <v:path arrowok="t" o:connecttype="custom" o:connectlocs="12,15421;16,15427;16,15429;16,15426;18,15426;19,15423;22,15424;22,15423;20,15422;19,15423;17,15425;15,15419;4,15410;2,15411;2,15408;1,15409;0,15410;1,15411;12,15421" o:connectangles="0,0,0,0,0,0,0,0,0,0,0,0,0,0,0,0,0,0,0"/>
              </v:shape>
              <v:shape id="Freeform 15" o:spid="_x0000_s1076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" path="m5,l2,2r,3l4,4,7,2r9,7l19,17r1,-1l22,17,19,7,8,,7,,5,,3,4,2,3,5,xe" fillcolor="#616264" stroked="f">
                <v:path arrowok="t" o:connecttype="custom" o:connectlocs="5,15406;2,15408;2,15411;4,15410;4,15410;7,15408;16,15415;19,15423;20,15422;22,15423;19,15413;8,15406;7,15406;5,15406;3,15410;2,15409;5,15406" o:connectangles="0,0,0,0,0,0,0,0,0,0,0,0,0,0,0,0,0"/>
              </v:shape>
              <v:shape id="Freeform 14" o:spid="_x0000_s1077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" path="m18,20r-2,l16,23r2,-1l22,18,19,17r-1,3xe" fillcolor="#616264" stroked="f">
                <v:path arrowok="t" o:connecttype="custom" o:connectlocs="18,15426;16,15426;16,15429;18,15428;22,15424;19,15423;18,15426" o:connectangles="0,0,0,0,0,0,0"/>
              </v:shape>
              <v:shape id="Freeform 13" o:spid="_x0000_s1078" style="position:absolute;left:578;top:15406;width:22;height:23;visibility:visible;mso-wrap-style:square;v-text-anchor:top" coordsize="2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" path="m5,l2,3,3,4,5,xe" fillcolor="#616264" stroked="f">
                <v:path arrowok="t" o:connecttype="custom" o:connectlocs="5,15406;2,15409;3,15410;5,15406" o:connectangles="0,0,0,0"/>
              </v:shape>
              <v:shape id="Picture 12" o:spid="_x0000_s1079" type="#_x0000_t75" style="position:absolute;left:366;top:15598;width:18;height: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">
                <v:imagedata r:id="rId21" o:title=""/>
              </v:shape>
              <v:shape id="Freeform 11" o:spid="_x0000_s1080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" path="m2,l3,,,3,,4,2,15,2,5,2,3,2,1,2,xe" fillcolor="#616264" stroked="f">
                <v:path arrowok="t" o:connecttype="custom" o:connectlocs="2,15598;3,15598;0,15601;0,15602;2,15613;2,15603;2,15601;2,15599;2,15598" o:connectangles="0,0,0,0,0,0,0,0,0"/>
              </v:shape>
              <v:shape id="Freeform 10" o:spid="_x0000_s1081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" path="m4,13r11,7l16,20r,-1l15,20r1,l15,20,4,13xe" fillcolor="#616264" stroked="f">
                <v:path arrowok="t" o:connecttype="custom" o:connectlocs="4,15611;15,15618;16,15618;16,15617;15,15618;16,15618;15,15618;4,15611" o:connectangles="0,0,0,0,0,0,0,0"/>
              </v:shape>
              <v:shape id="Freeform 9" o:spid="_x0000_s1082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" path="m4,11r12,8l18,18,6,9,5,r,1l3,4r,4l4,11r,2l4,11xe" fillcolor="#616264" stroked="f">
                <v:path arrowok="t" o:connecttype="custom" o:connectlocs="4,15609;16,15617;18,15616;6,15607;5,15598;5,15599;3,15602;3,15606;4,15609;4,15611;4,15609" o:connectangles="0,0,0,0,0,0,0,0,0,0,0"/>
              </v:shape>
              <v:shape id="Freeform 8" o:spid="_x0000_s1083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" path="m20,20r1,-1l19,18r-1,2l16,22r4,-2xe" fillcolor="#616264" stroked="f">
                <v:path arrowok="t" o:connecttype="custom" o:connectlocs="20,15618;21,15617;19,15616;18,15618;16,15620;20,15618" o:connectangles="0,0,0,0,0,0"/>
              </v:shape>
              <v:shape id="Freeform 7" o:spid="_x0000_s1084" style="position:absolute;left:365;top:15598;width:21;height:25;visibility:visible;mso-wrap-style:square;v-text-anchor:top" coordsize="21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" path="m3,l2,r,1l2,3r,2l2,15r12,7l15,23r1,-1l18,20r1,-2l6,9r12,9l16,19r,1l15,20,4,13r,-2l3,8,3,4,5,1,5,,6,-3,3,xe" fillcolor="#616264" stroked="f">
                <v:path arrowok="t" o:connecttype="custom" o:connectlocs="3,15598;2,15598;2,15599;2,15601;2,15603;2,15613;14,15620;15,15621;16,15620;18,15618;19,15616;6,15607;18,15616;16,15617;16,15618;15,15618;4,15611;4,15609;3,15606;3,15602;3,15602;5,15599;5,15598;6,15595;3,15598" o:connectangles="0,0,0,0,0,0,0,0,0,0,0,0,0,0,0,0,0,0,0,0,0,0,0,0,0"/>
              </v:shape>
              <v:shape id="Picture 6" o:spid="_x0000_s1085" type="#_x0000_t75" style="position:absolute;left:512;top:15424;width:87;height: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">
                <v:imagedata r:id="rId22" o:title=""/>
              </v:shape>
              <v:shape id="Picture 5" o:spid="_x0000_s1086" type="#_x0000_t75" style="position:absolute;left:299;top:15658;width:243;height: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">
                <v:imagedata r:id="rId23" o:title=""/>
              </v:shape>
              <v:shape id="Picture 4" o:spid="_x0000_s1087" type="#_x0000_t75" style="position:absolute;left:325;top:15366;width:1803;height: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">
                <v:imagedata r:id="rId2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1992CE3" wp14:editId="2CB85E46">
              <wp:simplePos x="0" y="0"/>
              <wp:positionH relativeFrom="page">
                <wp:posOffset>2881630</wp:posOffset>
              </wp:positionH>
              <wp:positionV relativeFrom="page">
                <wp:posOffset>9862820</wp:posOffset>
              </wp:positionV>
              <wp:extent cx="2009140" cy="127000"/>
              <wp:effectExtent l="0" t="4445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914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917089" w14:textId="77777777" w:rsidR="001D0BD5" w:rsidRDefault="00781336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Resume</w:t>
                          </w:r>
                          <w:r>
                            <w:rPr>
                              <w:color w:val="AAAAAA"/>
                              <w:spacing w:val="9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Contributed</w:t>
                          </w:r>
                          <w:r>
                            <w:rPr>
                              <w:color w:val="AAAAAA"/>
                              <w:spacing w:val="4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for</w:t>
                          </w:r>
                          <w:r>
                            <w:rPr>
                              <w:color w:val="AAAAAA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Sample</w:t>
                          </w:r>
                          <w:r>
                            <w:rPr>
                              <w:color w:val="AAAAAA"/>
                              <w:spacing w:val="8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Purposes</w:t>
                          </w:r>
                          <w:r>
                            <w:rPr>
                              <w:color w:val="AAAAAA"/>
                              <w:spacing w:val="2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color w:val="AAAAAA"/>
                              <w:sz w:val="16"/>
                              <w:szCs w:val="16"/>
                            </w:rPr>
                            <w:t>Only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992C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26.9pt;margin-top:776.6pt;width:158.2pt;height:10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" filled="f" stroked="f">
              <v:textbox inset="0,0,0,0">
                <w:txbxContent>
                  <w:p w14:paraId="35917089" w14:textId="77777777" w:rsidR="001D0BD5" w:rsidRDefault="00781336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r>
                      <w:rPr>
                        <w:color w:val="AAAAAA"/>
                        <w:sz w:val="16"/>
                        <w:szCs w:val="16"/>
                      </w:rPr>
                      <w:t>Resume</w:t>
                    </w:r>
                    <w:r>
                      <w:rPr>
                        <w:color w:val="AAAAAA"/>
                        <w:spacing w:val="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Contributed</w:t>
                    </w:r>
                    <w:r>
                      <w:rPr>
                        <w:color w:val="AAAAAA"/>
                        <w:spacing w:val="4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for</w:t>
                    </w:r>
                    <w:r>
                      <w:rPr>
                        <w:color w:val="AAAAAA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Sample</w:t>
                    </w:r>
                    <w:r>
                      <w:rPr>
                        <w:color w:val="AAAAAA"/>
                        <w:spacing w:val="8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Purposes</w:t>
                    </w:r>
                    <w:r>
                      <w:rPr>
                        <w:color w:val="AAAAAA"/>
                        <w:spacing w:val="2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color w:val="AAAAAA"/>
                        <w:sz w:val="16"/>
                        <w:szCs w:val="16"/>
                      </w:rPr>
                      <w:t>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C5BB73E" wp14:editId="0D286DF7">
              <wp:simplePos x="0" y="0"/>
              <wp:positionH relativeFrom="page">
                <wp:posOffset>6233795</wp:posOffset>
              </wp:positionH>
              <wp:positionV relativeFrom="page">
                <wp:posOffset>9862820</wp:posOffset>
              </wp:positionV>
              <wp:extent cx="1459865" cy="127000"/>
              <wp:effectExtent l="4445" t="4445" r="254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4CD03A" w14:textId="77777777" w:rsidR="001D0BD5" w:rsidRDefault="00781336">
                          <w:pPr>
                            <w:spacing w:line="160" w:lineRule="exact"/>
                            <w:ind w:left="20" w:right="-24"/>
                            <w:rPr>
                              <w:sz w:val="16"/>
                              <w:szCs w:val="16"/>
                            </w:rPr>
                          </w:pPr>
                          <w:hyperlink r:id="rId25"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Written</w:t>
                            </w:r>
                            <w:r>
                              <w:rPr>
                                <w:color w:val="AAAAAA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AAAAAA"/>
                                <w:sz w:val="16"/>
                                <w:szCs w:val="16"/>
                              </w:rPr>
                              <w:t>by ©AResumeWizard.com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5BB73E" id="Text Box 1" o:spid="_x0000_s1027" type="#_x0000_t202" style="position:absolute;margin-left:490.85pt;margin-top:776.6pt;width:114.95pt;height:10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" filled="f" stroked="f">
              <v:textbox inset="0,0,0,0">
                <w:txbxContent>
                  <w:p w14:paraId="654CD03A" w14:textId="77777777" w:rsidR="001D0BD5" w:rsidRDefault="00781336">
                    <w:pPr>
                      <w:spacing w:line="160" w:lineRule="exact"/>
                      <w:ind w:left="20" w:right="-24"/>
                      <w:rPr>
                        <w:sz w:val="16"/>
                        <w:szCs w:val="16"/>
                      </w:rPr>
                    </w:pPr>
                    <w:hyperlink r:id="rId26">
                      <w:r>
                        <w:rPr>
                          <w:color w:val="AAAAAA"/>
                          <w:sz w:val="16"/>
                          <w:szCs w:val="16"/>
                        </w:rPr>
                        <w:t>Written</w:t>
                      </w:r>
                      <w:r>
                        <w:rPr>
                          <w:color w:val="AAAAAA"/>
                          <w:spacing w:val="4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AAAAAA"/>
                          <w:sz w:val="16"/>
                          <w:szCs w:val="16"/>
                        </w:rPr>
                        <w:t>by ©AResumeWizard.com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D2829" w14:textId="77777777" w:rsidR="00781336" w:rsidRDefault="00781336">
      <w:r>
        <w:separator/>
      </w:r>
    </w:p>
  </w:footnote>
  <w:footnote w:type="continuationSeparator" w:id="0">
    <w:p w14:paraId="165A89B7" w14:textId="77777777" w:rsidR="00781336" w:rsidRDefault="00781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B5FB5"/>
    <w:multiLevelType w:val="multilevel"/>
    <w:tmpl w:val="F0D0E2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BD5"/>
    <w:rsid w:val="001D0BD5"/>
    <w:rsid w:val="00781336"/>
    <w:rsid w:val="00B1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2F07CB"/>
  <w15:docId w15:val="{5A69F370-B786-428C-A7E1-B1E77F13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jpeg"/><Relationship Id="rId18" Type="http://schemas.openxmlformats.org/officeDocument/2006/relationships/image" Target="media/image18.png"/><Relationship Id="rId26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hyperlink" Target="http://www.aresumewizard.com" TargetMode="External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1133</Words>
  <Characters>6459</Characters>
  <Application>Microsoft Office Word</Application>
  <DocSecurity>0</DocSecurity>
  <Lines>53</Lines>
  <Paragraphs>15</Paragraphs>
  <ScaleCrop>false</ScaleCrop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2021-06-22T06:28:00Z</dcterms:created>
  <dcterms:modified xsi:type="dcterms:W3CDTF">2021-06-22T06:34:00Z</dcterms:modified>
</cp:coreProperties>
</file>